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0179B" w14:textId="77777777" w:rsidR="00712EF6" w:rsidRPr="00712EF6" w:rsidRDefault="00712EF6" w:rsidP="00712EF6">
      <w:pPr>
        <w:suppressAutoHyphens w:val="0"/>
        <w:jc w:val="right"/>
        <w:outlineLvl w:val="1"/>
        <w:rPr>
          <w:rFonts w:cs="Times New Roman"/>
          <w:b/>
          <w:bCs/>
          <w:lang w:eastAsia="ru-RU"/>
        </w:rPr>
      </w:pPr>
      <w:bookmarkStart w:id="0" w:name="_Toc84499258"/>
      <w:bookmarkStart w:id="1" w:name="_Hlk116032115"/>
      <w:r w:rsidRPr="00712EF6">
        <w:rPr>
          <w:rFonts w:cs="Times New Roman"/>
          <w:b/>
          <w:bCs/>
          <w:lang w:eastAsia="ru-RU"/>
        </w:rPr>
        <w:t>Приложение 3.1</w:t>
      </w:r>
      <w:bookmarkEnd w:id="0"/>
    </w:p>
    <w:p w14:paraId="52F68E2B" w14:textId="77777777" w:rsidR="00712EF6" w:rsidRPr="00712EF6" w:rsidRDefault="00712EF6" w:rsidP="00712EF6">
      <w:pPr>
        <w:suppressAutoHyphens w:val="0"/>
        <w:jc w:val="right"/>
        <w:rPr>
          <w:rFonts w:cs="Times New Roman"/>
          <w:b/>
          <w:i/>
          <w:lang w:eastAsia="ru-RU"/>
        </w:rPr>
      </w:pPr>
      <w:r w:rsidRPr="00712EF6">
        <w:rPr>
          <w:rFonts w:cs="Times New Roman"/>
          <w:lang w:eastAsia="ru-RU"/>
        </w:rPr>
        <w:t>к ОПОП-П по специальности</w:t>
      </w:r>
      <w:r w:rsidRPr="00712EF6">
        <w:rPr>
          <w:rFonts w:cs="Times New Roman"/>
          <w:b/>
          <w:i/>
          <w:lang w:eastAsia="ru-RU"/>
        </w:rPr>
        <w:t xml:space="preserve"> </w:t>
      </w:r>
    </w:p>
    <w:p w14:paraId="57B8E102" w14:textId="77777777" w:rsidR="00712EF6" w:rsidRPr="00712EF6" w:rsidRDefault="00712EF6" w:rsidP="00712EF6">
      <w:pPr>
        <w:suppressAutoHyphens w:val="0"/>
        <w:spacing w:after="200"/>
        <w:jc w:val="right"/>
        <w:rPr>
          <w:rFonts w:cs="Times New Roman"/>
          <w:u w:val="single"/>
          <w:vertAlign w:val="superscript"/>
          <w:lang w:eastAsia="ru-RU"/>
        </w:rPr>
      </w:pPr>
      <w:r w:rsidRPr="00712EF6">
        <w:rPr>
          <w:rFonts w:cs="Times New Roman"/>
          <w:u w:val="single"/>
          <w:lang w:eastAsia="ru-RU"/>
        </w:rPr>
        <w:t>54.02.01 «ДИЗАЙН (ПО ОТРАСЛЯМ)»</w:t>
      </w:r>
    </w:p>
    <w:bookmarkEnd w:id="1"/>
    <w:p w14:paraId="1B24B05B" w14:textId="77777777" w:rsidR="000B6089" w:rsidRPr="00712EF6" w:rsidRDefault="000B6089" w:rsidP="00712EF6">
      <w:pPr>
        <w:rPr>
          <w:rFonts w:cs="Times New Roman"/>
        </w:rPr>
      </w:pPr>
    </w:p>
    <w:p w14:paraId="063BA0E4" w14:textId="77777777" w:rsidR="00245699" w:rsidRPr="00712EF6" w:rsidRDefault="00245699" w:rsidP="00712EF6">
      <w:pPr>
        <w:rPr>
          <w:rFonts w:cs="Times New Roman"/>
        </w:rPr>
      </w:pPr>
    </w:p>
    <w:p w14:paraId="7EA0F263" w14:textId="77777777" w:rsidR="00245699" w:rsidRPr="00712EF6" w:rsidRDefault="00245699" w:rsidP="00712EF6">
      <w:pPr>
        <w:rPr>
          <w:rFonts w:cs="Times New Roman"/>
        </w:rPr>
      </w:pPr>
    </w:p>
    <w:p w14:paraId="7F7FAD35" w14:textId="77777777" w:rsidR="00245699" w:rsidRPr="00712EF6" w:rsidRDefault="00245699" w:rsidP="00712EF6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7478"/>
      </w:tblGrid>
      <w:tr w:rsidR="00245699" w:rsidRPr="00712EF6" w14:paraId="28BBB0E5" w14:textId="77777777">
        <w:trPr>
          <w:trHeight w:val="360"/>
        </w:trPr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24C429" w14:textId="77777777" w:rsidR="00245699" w:rsidRPr="00712EF6" w:rsidRDefault="00245699" w:rsidP="00712EF6">
            <w:pPr>
              <w:snapToGrid w:val="0"/>
              <w:jc w:val="right"/>
              <w:rPr>
                <w:rFonts w:cs="Times New Roman"/>
                <w:b/>
              </w:rPr>
            </w:pPr>
          </w:p>
        </w:tc>
        <w:tc>
          <w:tcPr>
            <w:tcW w:w="7478" w:type="dxa"/>
            <w:shd w:val="clear" w:color="auto" w:fill="auto"/>
            <w:vAlign w:val="bottom"/>
          </w:tcPr>
          <w:p w14:paraId="236304CB" w14:textId="70539CAA" w:rsidR="00245699" w:rsidRPr="00712EF6" w:rsidRDefault="00712EF6" w:rsidP="00712EF6">
            <w:pPr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  <w:color w:val="000000"/>
                <w:lang w:eastAsia="ru-RU"/>
              </w:rPr>
              <w:t>РАБОЧАЯ ПРОГРАММА УЧЕБНОГО ПРЕДМЕТА</w:t>
            </w:r>
            <w:r w:rsidRPr="00712EF6">
              <w:rPr>
                <w:rFonts w:cs="Times New Roman"/>
                <w:b/>
              </w:rPr>
              <w:t xml:space="preserve"> </w:t>
            </w:r>
          </w:p>
        </w:tc>
      </w:tr>
      <w:tr w:rsidR="00723823" w:rsidRPr="00712EF6" w14:paraId="4AE2B402" w14:textId="77777777" w:rsidTr="00F77B67">
        <w:trPr>
          <w:trHeight w:val="48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7E102A" w14:textId="327B5655" w:rsidR="00723823" w:rsidRPr="00712EF6" w:rsidRDefault="00723823" w:rsidP="00712EF6">
            <w:pPr>
              <w:snapToGrid w:val="0"/>
              <w:jc w:val="center"/>
              <w:rPr>
                <w:rFonts w:eastAsia="Calibri" w:cs="Times New Roman"/>
                <w:b/>
                <w:i/>
              </w:rPr>
            </w:pPr>
          </w:p>
        </w:tc>
        <w:tc>
          <w:tcPr>
            <w:tcW w:w="7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F0654" w14:textId="131E46FD" w:rsidR="00723823" w:rsidRPr="00712EF6" w:rsidRDefault="009773DD" w:rsidP="00712EF6">
            <w:pPr>
              <w:snapToGrid w:val="0"/>
              <w:spacing w:before="240"/>
              <w:jc w:val="center"/>
              <w:rPr>
                <w:rFonts w:eastAsia="Calibri" w:cs="Times New Roman"/>
                <w:b/>
                <w:i/>
                <w:iCs/>
              </w:rPr>
            </w:pPr>
            <w:r w:rsidRPr="00712EF6">
              <w:rPr>
                <w:rFonts w:cs="Times New Roman"/>
                <w:b/>
              </w:rPr>
              <w:t>Информатика</w:t>
            </w:r>
          </w:p>
        </w:tc>
      </w:tr>
    </w:tbl>
    <w:p w14:paraId="5EEAFC40" w14:textId="77777777" w:rsidR="00245699" w:rsidRPr="00712EF6" w:rsidRDefault="00245699" w:rsidP="00712EF6">
      <w:pPr>
        <w:rPr>
          <w:rFonts w:cs="Times New Roman"/>
        </w:rPr>
      </w:pPr>
    </w:p>
    <w:p w14:paraId="1FACC6A9" w14:textId="77777777" w:rsidR="000B6089" w:rsidRPr="00712EF6" w:rsidRDefault="000B6089" w:rsidP="00712EF6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BF3806" w:rsidRPr="00712EF6" w14:paraId="23F29B5B" w14:textId="77777777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14:paraId="77DC0554" w14:textId="77777777" w:rsidR="00BF3806" w:rsidRPr="00712EF6" w:rsidRDefault="00BF3806" w:rsidP="00712EF6">
            <w:pPr>
              <w:snapToGrid w:val="0"/>
              <w:jc w:val="right"/>
              <w:rPr>
                <w:rFonts w:cs="Times New Roman"/>
              </w:rPr>
            </w:pPr>
            <w:r w:rsidRPr="00712EF6">
              <w:rPr>
                <w:rFonts w:cs="Times New Roman"/>
              </w:rPr>
              <w:t>Код, наименование</w:t>
            </w:r>
          </w:p>
          <w:p w14:paraId="4EC55ECD" w14:textId="77777777" w:rsidR="00BF3806" w:rsidRPr="00712EF6" w:rsidRDefault="00BF3806" w:rsidP="00712EF6">
            <w:pPr>
              <w:jc w:val="right"/>
              <w:rPr>
                <w:rFonts w:cs="Times New Roman"/>
              </w:rPr>
            </w:pPr>
            <w:r w:rsidRPr="00712EF6">
              <w:rPr>
                <w:rFonts w:cs="Times New Roman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D2BEE9" w14:textId="74FCEE31" w:rsidR="00BF3806" w:rsidRPr="00712EF6" w:rsidRDefault="00BF3806" w:rsidP="00712EF6">
            <w:pPr>
              <w:snapToGrid w:val="0"/>
              <w:jc w:val="both"/>
              <w:rPr>
                <w:rFonts w:eastAsia="Calibri" w:cs="Times New Roman"/>
              </w:rPr>
            </w:pPr>
            <w:r w:rsidRPr="00712EF6">
              <w:rPr>
                <w:rFonts w:eastAsia="Calibri" w:cs="Times New Roman"/>
              </w:rPr>
              <w:t>54.02.01 Дизайн (по отраслям)</w:t>
            </w:r>
          </w:p>
        </w:tc>
      </w:tr>
      <w:tr w:rsidR="00BF3806" w:rsidRPr="00712EF6" w14:paraId="51CF007B" w14:textId="77777777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14:paraId="2D3EBA11" w14:textId="77777777" w:rsidR="00BF3806" w:rsidRPr="00712EF6" w:rsidRDefault="00BF3806" w:rsidP="00712EF6">
            <w:pPr>
              <w:snapToGrid w:val="0"/>
              <w:jc w:val="right"/>
              <w:rPr>
                <w:rFonts w:cs="Times New Roman"/>
              </w:rPr>
            </w:pPr>
            <w:r w:rsidRPr="00712EF6">
              <w:rPr>
                <w:rFonts w:cs="Times New Roman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74E701" w14:textId="48D1EE28" w:rsidR="00BF3806" w:rsidRPr="00712EF6" w:rsidRDefault="00BF3806" w:rsidP="00712EF6">
            <w:pPr>
              <w:snapToGrid w:val="0"/>
              <w:rPr>
                <w:rFonts w:eastAsia="Calibri" w:cs="Times New Roman"/>
              </w:rPr>
            </w:pPr>
            <w:r w:rsidRPr="00712EF6">
              <w:rPr>
                <w:rFonts w:eastAsia="Calibri" w:cs="Times New Roman"/>
              </w:rPr>
              <w:t>дизайнер</w:t>
            </w:r>
          </w:p>
        </w:tc>
      </w:tr>
      <w:tr w:rsidR="00BF3806" w:rsidRPr="00712EF6" w14:paraId="65D32CF2" w14:textId="77777777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14:paraId="0D5256D6" w14:textId="77777777" w:rsidR="00BF3806" w:rsidRPr="00712EF6" w:rsidRDefault="00BF3806" w:rsidP="00712EF6">
            <w:pPr>
              <w:snapToGrid w:val="0"/>
              <w:jc w:val="right"/>
              <w:rPr>
                <w:rFonts w:cs="Times New Roman"/>
              </w:rPr>
            </w:pPr>
          </w:p>
          <w:p w14:paraId="2ADA15A7" w14:textId="77777777" w:rsidR="00BF3806" w:rsidRPr="00712EF6" w:rsidRDefault="00BF3806" w:rsidP="00712EF6">
            <w:pPr>
              <w:jc w:val="right"/>
              <w:rPr>
                <w:rFonts w:cs="Times New Roman"/>
              </w:rPr>
            </w:pPr>
            <w:r w:rsidRPr="00712EF6">
              <w:rPr>
                <w:rFonts w:cs="Times New Roman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7D6D34" w14:textId="77777777" w:rsidR="00BF3806" w:rsidRPr="00712EF6" w:rsidRDefault="00BF3806" w:rsidP="00712EF6">
            <w:pPr>
              <w:snapToGrid w:val="0"/>
              <w:rPr>
                <w:rFonts w:eastAsia="Arial" w:cs="Times New Roman"/>
              </w:rPr>
            </w:pPr>
            <w:r w:rsidRPr="00712EF6">
              <w:rPr>
                <w:rFonts w:eastAsia="Arial" w:cs="Times New Roman"/>
              </w:rPr>
              <w:t>Среднее профессиональное образование</w:t>
            </w:r>
          </w:p>
        </w:tc>
      </w:tr>
    </w:tbl>
    <w:p w14:paraId="0FC65EA9" w14:textId="77777777" w:rsidR="00245699" w:rsidRPr="00712EF6" w:rsidRDefault="00245699" w:rsidP="00712EF6">
      <w:pPr>
        <w:rPr>
          <w:rFonts w:cs="Times New Roman"/>
        </w:rPr>
      </w:pPr>
    </w:p>
    <w:p w14:paraId="482A2DD8" w14:textId="77777777" w:rsidR="00245699" w:rsidRPr="00712EF6" w:rsidRDefault="00245699" w:rsidP="00712EF6">
      <w:pPr>
        <w:rPr>
          <w:rFonts w:cs="Times New Roman"/>
          <w:b/>
        </w:rPr>
      </w:pPr>
    </w:p>
    <w:p w14:paraId="152D9701" w14:textId="77777777" w:rsidR="00245699" w:rsidRPr="00712EF6" w:rsidRDefault="00245699" w:rsidP="00712EF6">
      <w:pPr>
        <w:rPr>
          <w:rFonts w:cs="Times New Roman"/>
          <w:b/>
        </w:rPr>
      </w:pPr>
    </w:p>
    <w:p w14:paraId="29023F48" w14:textId="77777777" w:rsidR="00245699" w:rsidRPr="00712EF6" w:rsidRDefault="00245699" w:rsidP="00712EF6">
      <w:pPr>
        <w:rPr>
          <w:rFonts w:cs="Times New Roman"/>
          <w:b/>
        </w:rPr>
      </w:pPr>
    </w:p>
    <w:p w14:paraId="417198C0" w14:textId="77777777" w:rsidR="00F65A21" w:rsidRPr="00712EF6" w:rsidRDefault="00F65A21" w:rsidP="00712EF6">
      <w:pPr>
        <w:rPr>
          <w:rFonts w:cs="Times New Roman"/>
          <w:b/>
        </w:rPr>
      </w:pPr>
    </w:p>
    <w:p w14:paraId="3DFDE72D" w14:textId="77777777" w:rsidR="00F65A21" w:rsidRPr="00712EF6" w:rsidRDefault="00F65A21" w:rsidP="00712EF6">
      <w:pPr>
        <w:rPr>
          <w:rFonts w:cs="Times New Roman"/>
          <w:b/>
        </w:rPr>
      </w:pPr>
    </w:p>
    <w:p w14:paraId="509A72A0" w14:textId="77777777" w:rsidR="00F65A21" w:rsidRPr="00712EF6" w:rsidRDefault="00F65A21" w:rsidP="00712EF6">
      <w:pPr>
        <w:rPr>
          <w:rFonts w:cs="Times New Roman"/>
          <w:b/>
        </w:rPr>
      </w:pPr>
    </w:p>
    <w:p w14:paraId="502C56B1" w14:textId="77777777" w:rsidR="00F65A21" w:rsidRPr="00712EF6" w:rsidRDefault="00F65A21" w:rsidP="00712EF6">
      <w:pPr>
        <w:rPr>
          <w:rFonts w:cs="Times New Roman"/>
          <w:b/>
        </w:rPr>
      </w:pPr>
    </w:p>
    <w:p w14:paraId="500693B9" w14:textId="77777777" w:rsidR="00F65A21" w:rsidRPr="00712EF6" w:rsidRDefault="00F65A21" w:rsidP="00712EF6">
      <w:pPr>
        <w:rPr>
          <w:rFonts w:cs="Times New Roman"/>
          <w:b/>
        </w:rPr>
      </w:pPr>
    </w:p>
    <w:p w14:paraId="275E0EBA" w14:textId="77777777" w:rsidR="00F65A21" w:rsidRPr="00712EF6" w:rsidRDefault="00F65A21" w:rsidP="00712EF6">
      <w:pPr>
        <w:rPr>
          <w:rFonts w:cs="Times New Roman"/>
          <w:b/>
        </w:rPr>
      </w:pPr>
    </w:p>
    <w:p w14:paraId="5E67CC56" w14:textId="77777777" w:rsidR="00F65A21" w:rsidRPr="00712EF6" w:rsidRDefault="00F65A21" w:rsidP="00712EF6">
      <w:pPr>
        <w:rPr>
          <w:rFonts w:cs="Times New Roman"/>
          <w:b/>
        </w:rPr>
      </w:pPr>
    </w:p>
    <w:p w14:paraId="4F16E61E" w14:textId="77777777" w:rsidR="00F65A21" w:rsidRPr="00712EF6" w:rsidRDefault="00F65A21" w:rsidP="00712EF6">
      <w:pPr>
        <w:rPr>
          <w:rFonts w:cs="Times New Roman"/>
          <w:b/>
        </w:rPr>
      </w:pPr>
    </w:p>
    <w:p w14:paraId="3C86F5CC" w14:textId="77777777" w:rsidR="00F65A21" w:rsidRPr="00712EF6" w:rsidRDefault="00F65A21" w:rsidP="00712EF6">
      <w:pPr>
        <w:rPr>
          <w:rFonts w:cs="Times New Roman"/>
          <w:b/>
        </w:rPr>
      </w:pPr>
    </w:p>
    <w:p w14:paraId="20907857" w14:textId="77777777" w:rsidR="00F65A21" w:rsidRPr="00712EF6" w:rsidRDefault="00F65A21" w:rsidP="00712EF6">
      <w:pPr>
        <w:rPr>
          <w:rFonts w:cs="Times New Roman"/>
          <w:b/>
        </w:rPr>
      </w:pPr>
    </w:p>
    <w:p w14:paraId="6165644A" w14:textId="77777777" w:rsidR="00F65A21" w:rsidRPr="00712EF6" w:rsidRDefault="00F65A21" w:rsidP="00712EF6">
      <w:pPr>
        <w:rPr>
          <w:rFonts w:cs="Times New Roman"/>
          <w:b/>
        </w:rPr>
      </w:pPr>
    </w:p>
    <w:p w14:paraId="09C55E0D" w14:textId="77777777" w:rsidR="00F65A21" w:rsidRPr="00712EF6" w:rsidRDefault="00F65A21" w:rsidP="00712EF6">
      <w:pPr>
        <w:rPr>
          <w:rFonts w:cs="Times New Roman"/>
          <w:b/>
        </w:rPr>
      </w:pPr>
    </w:p>
    <w:p w14:paraId="73B5D32A" w14:textId="77777777" w:rsidR="00F65A21" w:rsidRPr="00712EF6" w:rsidRDefault="00F65A21" w:rsidP="00712EF6">
      <w:pPr>
        <w:rPr>
          <w:rFonts w:cs="Times New Roman"/>
          <w:b/>
        </w:rPr>
      </w:pPr>
    </w:p>
    <w:p w14:paraId="2172E62D" w14:textId="77777777" w:rsidR="00F65A21" w:rsidRPr="00712EF6" w:rsidRDefault="00F65A21" w:rsidP="00712EF6">
      <w:pPr>
        <w:rPr>
          <w:rFonts w:cs="Times New Roman"/>
          <w:b/>
        </w:rPr>
      </w:pPr>
    </w:p>
    <w:p w14:paraId="4FF4FFD3" w14:textId="77777777" w:rsidR="00F65A21" w:rsidRPr="00712EF6" w:rsidRDefault="00F65A21" w:rsidP="00712EF6">
      <w:pPr>
        <w:rPr>
          <w:rFonts w:cs="Times New Roman"/>
          <w:b/>
        </w:rPr>
      </w:pPr>
    </w:p>
    <w:p w14:paraId="05071354" w14:textId="77777777" w:rsidR="00F65A21" w:rsidRPr="00712EF6" w:rsidRDefault="00F65A21" w:rsidP="00712EF6">
      <w:pPr>
        <w:rPr>
          <w:rFonts w:cs="Times New Roman"/>
          <w:b/>
        </w:rPr>
      </w:pPr>
    </w:p>
    <w:p w14:paraId="7B7D308A" w14:textId="77777777" w:rsidR="00F65A21" w:rsidRPr="00712EF6" w:rsidRDefault="00F65A21" w:rsidP="00712EF6">
      <w:pPr>
        <w:rPr>
          <w:rFonts w:cs="Times New Roman"/>
          <w:b/>
        </w:rPr>
      </w:pPr>
    </w:p>
    <w:p w14:paraId="0CBC12BA" w14:textId="77777777" w:rsidR="00F65A21" w:rsidRPr="00712EF6" w:rsidRDefault="00F65A21" w:rsidP="00712EF6">
      <w:pPr>
        <w:rPr>
          <w:rFonts w:cs="Times New Roman"/>
          <w:b/>
        </w:rPr>
      </w:pPr>
    </w:p>
    <w:p w14:paraId="26270EF6" w14:textId="77777777" w:rsidR="00F65A21" w:rsidRPr="00712EF6" w:rsidRDefault="00F65A21" w:rsidP="00712EF6">
      <w:pPr>
        <w:rPr>
          <w:rFonts w:cs="Times New Roman"/>
          <w:b/>
        </w:rPr>
      </w:pPr>
    </w:p>
    <w:p w14:paraId="4375BF58" w14:textId="77777777" w:rsidR="00F65A21" w:rsidRPr="00712EF6" w:rsidRDefault="00F65A21" w:rsidP="00712EF6">
      <w:pPr>
        <w:rPr>
          <w:rFonts w:cs="Times New Roman"/>
          <w:b/>
        </w:rPr>
      </w:pPr>
    </w:p>
    <w:p w14:paraId="173A73DB" w14:textId="77777777" w:rsidR="00F65A21" w:rsidRPr="00712EF6" w:rsidRDefault="00F65A21" w:rsidP="00712EF6">
      <w:pPr>
        <w:rPr>
          <w:rFonts w:cs="Times New Roman"/>
        </w:rPr>
      </w:pPr>
    </w:p>
    <w:p w14:paraId="564285F2" w14:textId="77777777" w:rsidR="00245699" w:rsidRPr="00712EF6" w:rsidRDefault="00245699" w:rsidP="00712EF6">
      <w:pPr>
        <w:rPr>
          <w:rFonts w:cs="Times New Roman"/>
          <w:b/>
        </w:rPr>
      </w:pPr>
    </w:p>
    <w:p w14:paraId="5119781E" w14:textId="77777777" w:rsidR="00245699" w:rsidRPr="00712EF6" w:rsidRDefault="00245699" w:rsidP="00712EF6">
      <w:pPr>
        <w:rPr>
          <w:rFonts w:cs="Times New Roman"/>
          <w:b/>
        </w:rPr>
      </w:pPr>
    </w:p>
    <w:p w14:paraId="5922039E" w14:textId="77777777" w:rsidR="00245699" w:rsidRPr="00712EF6" w:rsidRDefault="00245699" w:rsidP="00712EF6">
      <w:pPr>
        <w:rPr>
          <w:rFonts w:cs="Times New Roman"/>
          <w:b/>
        </w:rPr>
      </w:pPr>
    </w:p>
    <w:p w14:paraId="2E035CBE" w14:textId="2479EA53" w:rsidR="00245699" w:rsidRPr="00712EF6" w:rsidRDefault="00245699" w:rsidP="00712EF6">
      <w:pPr>
        <w:spacing w:after="200"/>
        <w:rPr>
          <w:rFonts w:eastAsia="Arial" w:cs="Times New Roman"/>
          <w:b/>
          <w:i/>
          <w:color w:val="000000"/>
        </w:rPr>
      </w:pPr>
    </w:p>
    <w:p w14:paraId="1EB099C8" w14:textId="6D24C8AC" w:rsidR="00182C25" w:rsidRPr="00712EF6" w:rsidRDefault="00712EF6" w:rsidP="00712EF6">
      <w:pPr>
        <w:spacing w:after="200"/>
        <w:jc w:val="center"/>
        <w:rPr>
          <w:rFonts w:eastAsia="Arial" w:cs="Times New Roman"/>
          <w:b/>
          <w:iCs/>
          <w:color w:val="000000"/>
        </w:rPr>
      </w:pPr>
      <w:r w:rsidRPr="00712EF6">
        <w:rPr>
          <w:rFonts w:eastAsia="Arial" w:cs="Times New Roman"/>
          <w:b/>
          <w:iCs/>
          <w:color w:val="000000"/>
        </w:rPr>
        <w:t>2022 г.</w:t>
      </w:r>
    </w:p>
    <w:p w14:paraId="7808622C" w14:textId="77777777" w:rsidR="00182C25" w:rsidRPr="00712EF6" w:rsidRDefault="00182C25" w:rsidP="00712EF6">
      <w:pPr>
        <w:spacing w:after="200"/>
        <w:rPr>
          <w:rFonts w:eastAsia="Arial" w:cs="Times New Roman"/>
          <w:b/>
          <w:i/>
          <w:color w:val="000000"/>
        </w:rPr>
      </w:pPr>
    </w:p>
    <w:p w14:paraId="74AB2DFD" w14:textId="77777777" w:rsidR="00182C25" w:rsidRPr="00712EF6" w:rsidRDefault="00182C25" w:rsidP="00712EF6">
      <w:pPr>
        <w:spacing w:after="200"/>
        <w:rPr>
          <w:rFonts w:eastAsia="Arial" w:cs="Times New Roman"/>
          <w:b/>
          <w:i/>
          <w:color w:val="000000"/>
        </w:rPr>
      </w:pPr>
    </w:p>
    <w:p w14:paraId="54AE5871" w14:textId="77777777" w:rsidR="00712EF6" w:rsidRPr="00712EF6" w:rsidRDefault="00712EF6" w:rsidP="00712EF6">
      <w:pPr>
        <w:jc w:val="center"/>
        <w:rPr>
          <w:rFonts w:eastAsia="Arial" w:cs="Times New Roman"/>
          <w:color w:val="000000"/>
        </w:rPr>
      </w:pPr>
      <w:bookmarkStart w:id="2" w:name="_Hlk116032234"/>
      <w:r w:rsidRPr="00712EF6">
        <w:rPr>
          <w:rFonts w:eastAsia="Arial" w:cs="Times New Roman"/>
          <w:color w:val="000000"/>
        </w:rPr>
        <w:lastRenderedPageBreak/>
        <w:t>Рабочая программа учебного предмета составлена в соответствии</w:t>
      </w:r>
    </w:p>
    <w:p w14:paraId="3F83BB32" w14:textId="77777777" w:rsidR="00712EF6" w:rsidRPr="00712EF6" w:rsidRDefault="00712EF6" w:rsidP="00712EF6">
      <w:pPr>
        <w:jc w:val="center"/>
        <w:rPr>
          <w:rFonts w:eastAsia="Arial" w:cs="Times New Roman"/>
          <w:color w:val="000000"/>
        </w:rPr>
      </w:pPr>
      <w:r w:rsidRPr="00712EF6">
        <w:rPr>
          <w:rFonts w:eastAsia="Arial" w:cs="Times New Roman"/>
          <w:color w:val="000000"/>
        </w:rPr>
        <w:t xml:space="preserve"> с федеральным государственным образовательным стандартом </w:t>
      </w:r>
    </w:p>
    <w:p w14:paraId="3BB14654" w14:textId="77777777" w:rsidR="00712EF6" w:rsidRPr="00712EF6" w:rsidRDefault="00712EF6" w:rsidP="00712EF6">
      <w:pPr>
        <w:jc w:val="center"/>
        <w:rPr>
          <w:rFonts w:eastAsia="Arial" w:cs="Times New Roman"/>
          <w:color w:val="000000"/>
        </w:rPr>
      </w:pPr>
      <w:r w:rsidRPr="00712EF6">
        <w:rPr>
          <w:rFonts w:eastAsia="Arial" w:cs="Times New Roman"/>
          <w:color w:val="000000"/>
        </w:rPr>
        <w:t xml:space="preserve">среднего профессионального образования по специальности </w:t>
      </w:r>
    </w:p>
    <w:p w14:paraId="1AE3E434" w14:textId="77777777" w:rsidR="00712EF6" w:rsidRPr="00712EF6" w:rsidRDefault="00712EF6" w:rsidP="00712EF6">
      <w:pPr>
        <w:jc w:val="center"/>
        <w:rPr>
          <w:rFonts w:eastAsia="Calibri" w:cs="Times New Roman"/>
          <w:iCs/>
          <w:color w:val="000000"/>
          <w:lang w:eastAsia="en-US"/>
        </w:rPr>
      </w:pPr>
      <w:r w:rsidRPr="00712EF6">
        <w:rPr>
          <w:rFonts w:eastAsia="Calibri" w:cs="Times New Roman"/>
          <w:b/>
          <w:iCs/>
          <w:color w:val="000000"/>
          <w:lang w:eastAsia="en-US"/>
        </w:rPr>
        <w:t>54.02.01 Дизайн (по отраслям)</w:t>
      </w:r>
      <w:r w:rsidRPr="00712EF6">
        <w:rPr>
          <w:rFonts w:eastAsia="Calibri" w:cs="Times New Roman"/>
          <w:iCs/>
          <w:color w:val="000000"/>
          <w:lang w:eastAsia="en-US"/>
        </w:rPr>
        <w:t xml:space="preserve">, </w:t>
      </w:r>
    </w:p>
    <w:p w14:paraId="33B650A5" w14:textId="77777777" w:rsidR="00712EF6" w:rsidRPr="00712EF6" w:rsidRDefault="00712EF6" w:rsidP="00712EF6">
      <w:pPr>
        <w:jc w:val="center"/>
        <w:rPr>
          <w:rFonts w:eastAsia="Calibri" w:cs="Times New Roman"/>
          <w:color w:val="000000"/>
          <w:lang w:eastAsia="en-US"/>
        </w:rPr>
      </w:pPr>
      <w:r w:rsidRPr="00712EF6">
        <w:rPr>
          <w:rFonts w:eastAsia="Calibri" w:cs="Times New Roman"/>
          <w:color w:val="000000"/>
          <w:lang w:eastAsia="en-US"/>
        </w:rPr>
        <w:t xml:space="preserve">утверждённым приказом Министерства просвещения Российской Федерации </w:t>
      </w:r>
    </w:p>
    <w:p w14:paraId="744094CB" w14:textId="77777777" w:rsidR="00712EF6" w:rsidRPr="00712EF6" w:rsidRDefault="00712EF6" w:rsidP="00712EF6">
      <w:pPr>
        <w:jc w:val="center"/>
        <w:rPr>
          <w:rFonts w:eastAsia="Calibri" w:cs="Times New Roman"/>
          <w:color w:val="000000"/>
          <w:lang w:eastAsia="en-US"/>
        </w:rPr>
      </w:pPr>
      <w:r w:rsidRPr="00712EF6">
        <w:rPr>
          <w:rFonts w:eastAsia="Calibri" w:cs="Times New Roman"/>
          <w:color w:val="000000"/>
          <w:lang w:eastAsia="en-US"/>
        </w:rPr>
        <w:t xml:space="preserve">от </w:t>
      </w:r>
      <w:r w:rsidRPr="00712EF6">
        <w:rPr>
          <w:rFonts w:eastAsia="Calibri" w:cs="Times New Roman"/>
          <w:b/>
          <w:iCs/>
          <w:color w:val="000000"/>
          <w:lang w:eastAsia="en-US"/>
        </w:rPr>
        <w:t>23.11.2020 г. № 658</w:t>
      </w:r>
    </w:p>
    <w:bookmarkEnd w:id="2"/>
    <w:p w14:paraId="370534D6" w14:textId="77777777" w:rsidR="00CC6406" w:rsidRPr="00712EF6" w:rsidRDefault="00CC6406" w:rsidP="00712EF6">
      <w:pPr>
        <w:pageBreakBefore/>
        <w:jc w:val="center"/>
        <w:rPr>
          <w:rFonts w:cs="Times New Roman"/>
          <w:b/>
        </w:rPr>
      </w:pPr>
      <w:r w:rsidRPr="00712EF6">
        <w:rPr>
          <w:rFonts w:cs="Times New Roman"/>
          <w:b/>
        </w:rPr>
        <w:lastRenderedPageBreak/>
        <w:t>СОДЕРЖАНИЕ</w:t>
      </w:r>
    </w:p>
    <w:p w14:paraId="5DC8C145" w14:textId="77777777" w:rsidR="00CC6406" w:rsidRPr="00712EF6" w:rsidRDefault="00CC6406" w:rsidP="00712EF6">
      <w:pPr>
        <w:jc w:val="both"/>
        <w:rPr>
          <w:rFonts w:cs="Times New Roman"/>
          <w:b/>
          <w:i/>
        </w:rPr>
      </w:pPr>
    </w:p>
    <w:p w14:paraId="79AB5180" w14:textId="7B17B42E" w:rsidR="00CC6406" w:rsidRPr="00712EF6" w:rsidRDefault="00CC6406" w:rsidP="00712EF6">
      <w:pPr>
        <w:numPr>
          <w:ilvl w:val="0"/>
          <w:numId w:val="15"/>
        </w:numPr>
        <w:suppressAutoHyphens w:val="0"/>
        <w:spacing w:after="12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712EF6">
        <w:rPr>
          <w:rFonts w:cs="Times New Roman"/>
          <w:b/>
          <w:lang w:val="x-none" w:eastAsia="x-none"/>
        </w:rPr>
        <w:t>ОБЩАЯ ХАРАКТЕРИСТИКА РАБОЧЕЙ ПРОГРАММЫ УЧЕБНО</w:t>
      </w:r>
      <w:r w:rsidRPr="00712EF6">
        <w:rPr>
          <w:rFonts w:cs="Times New Roman"/>
          <w:b/>
          <w:lang w:eastAsia="x-none"/>
        </w:rPr>
        <w:t>ГО</w:t>
      </w:r>
      <w:r w:rsidRPr="00712EF6">
        <w:rPr>
          <w:rFonts w:cs="Times New Roman"/>
          <w:b/>
          <w:lang w:val="x-none" w:eastAsia="x-none"/>
        </w:rPr>
        <w:t xml:space="preserve"> </w:t>
      </w:r>
      <w:r w:rsidRPr="00712EF6">
        <w:rPr>
          <w:rFonts w:cs="Times New Roman"/>
          <w:b/>
          <w:lang w:eastAsia="x-none"/>
        </w:rPr>
        <w:t>ПРЕДМЕТА</w:t>
      </w:r>
    </w:p>
    <w:p w14:paraId="3C6288BF" w14:textId="77777777" w:rsidR="00CC6406" w:rsidRPr="00712EF6" w:rsidRDefault="00CC6406" w:rsidP="00712EF6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712EF6">
        <w:rPr>
          <w:rFonts w:cs="Times New Roman"/>
          <w:b/>
          <w:lang w:val="x-none" w:eastAsia="x-none"/>
        </w:rPr>
        <w:t>СОДЕРЖАНИЕ УЧЕБНО</w:t>
      </w:r>
      <w:r w:rsidRPr="00712EF6">
        <w:rPr>
          <w:rFonts w:cs="Times New Roman"/>
          <w:b/>
          <w:lang w:eastAsia="x-none"/>
        </w:rPr>
        <w:t>ГО</w:t>
      </w:r>
      <w:r w:rsidRPr="00712EF6">
        <w:rPr>
          <w:rFonts w:cs="Times New Roman"/>
          <w:b/>
          <w:lang w:val="x-none" w:eastAsia="x-none"/>
        </w:rPr>
        <w:t xml:space="preserve"> </w:t>
      </w:r>
      <w:r w:rsidRPr="00712EF6">
        <w:rPr>
          <w:rFonts w:cs="Times New Roman"/>
          <w:b/>
          <w:lang w:eastAsia="x-none"/>
        </w:rPr>
        <w:t>ПРЕДМЕТА</w:t>
      </w:r>
    </w:p>
    <w:p w14:paraId="2B24DAEF" w14:textId="12B85242" w:rsidR="00CC6406" w:rsidRPr="00712EF6" w:rsidRDefault="005012E0" w:rsidP="00712EF6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712EF6">
        <w:rPr>
          <w:rFonts w:cs="Times New Roman"/>
          <w:b/>
          <w:lang w:eastAsia="x-none"/>
        </w:rPr>
        <w:t xml:space="preserve">ТЕМАТИЧЕСКОЕ ПЛАНИРОВАНИЕ </w:t>
      </w:r>
      <w:r w:rsidR="00CC6406" w:rsidRPr="00712EF6">
        <w:rPr>
          <w:rFonts w:cs="Times New Roman"/>
          <w:b/>
          <w:lang w:val="x-none" w:eastAsia="x-none"/>
        </w:rPr>
        <w:t>УЧЕБНО</w:t>
      </w:r>
      <w:r w:rsidR="00CC6406" w:rsidRPr="00712EF6">
        <w:rPr>
          <w:rFonts w:cs="Times New Roman"/>
          <w:b/>
          <w:lang w:eastAsia="x-none"/>
        </w:rPr>
        <w:t>ГО</w:t>
      </w:r>
      <w:r w:rsidR="00CC6406" w:rsidRPr="00712EF6">
        <w:rPr>
          <w:rFonts w:cs="Times New Roman"/>
          <w:b/>
          <w:lang w:val="x-none" w:eastAsia="x-none"/>
        </w:rPr>
        <w:t xml:space="preserve"> </w:t>
      </w:r>
      <w:r w:rsidR="00CC6406" w:rsidRPr="00712EF6">
        <w:rPr>
          <w:rFonts w:cs="Times New Roman"/>
          <w:b/>
          <w:lang w:eastAsia="x-none"/>
        </w:rPr>
        <w:t>ПРЕДМЕТА</w:t>
      </w:r>
    </w:p>
    <w:p w14:paraId="3FEFCA9B" w14:textId="77777777" w:rsidR="00CC6406" w:rsidRPr="00712EF6" w:rsidRDefault="00CC6406" w:rsidP="00712EF6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712EF6">
        <w:rPr>
          <w:rFonts w:cs="Times New Roman"/>
          <w:b/>
          <w:lang w:val="x-none" w:eastAsia="x-none"/>
        </w:rPr>
        <w:t>УСЛОВИЯ РЕАЛИЗАЦИИ</w:t>
      </w:r>
      <w:r w:rsidRPr="00712EF6">
        <w:rPr>
          <w:rFonts w:cs="Times New Roman"/>
          <w:b/>
          <w:lang w:eastAsia="x-none"/>
        </w:rPr>
        <w:t xml:space="preserve"> </w:t>
      </w:r>
      <w:r w:rsidRPr="00712EF6">
        <w:rPr>
          <w:rFonts w:cs="Times New Roman"/>
          <w:b/>
          <w:lang w:val="x-none" w:eastAsia="x-none"/>
        </w:rPr>
        <w:t>УЧЕБНО</w:t>
      </w:r>
      <w:r w:rsidRPr="00712EF6">
        <w:rPr>
          <w:rFonts w:cs="Times New Roman"/>
          <w:b/>
          <w:lang w:eastAsia="x-none"/>
        </w:rPr>
        <w:t>ГО</w:t>
      </w:r>
      <w:r w:rsidRPr="00712EF6">
        <w:rPr>
          <w:rFonts w:cs="Times New Roman"/>
          <w:b/>
          <w:lang w:val="x-none" w:eastAsia="x-none"/>
        </w:rPr>
        <w:t xml:space="preserve"> </w:t>
      </w:r>
      <w:r w:rsidRPr="00712EF6">
        <w:rPr>
          <w:rFonts w:cs="Times New Roman"/>
          <w:b/>
          <w:lang w:eastAsia="x-none"/>
        </w:rPr>
        <w:t>ПРЕДМЕТА</w:t>
      </w:r>
    </w:p>
    <w:p w14:paraId="347522D6" w14:textId="339EF394" w:rsidR="00245699" w:rsidRPr="00712EF6" w:rsidRDefault="00CC6406" w:rsidP="00712EF6">
      <w:pPr>
        <w:pStyle w:val="af5"/>
        <w:numPr>
          <w:ilvl w:val="0"/>
          <w:numId w:val="15"/>
        </w:numPr>
        <w:tabs>
          <w:tab w:val="left" w:pos="284"/>
        </w:tabs>
        <w:ind w:left="426" w:hanging="426"/>
        <w:jc w:val="both"/>
        <w:rPr>
          <w:rFonts w:cs="Times New Roman"/>
          <w:b/>
          <w:i/>
          <w:u w:val="single"/>
        </w:rPr>
      </w:pPr>
      <w:r w:rsidRPr="00712EF6">
        <w:rPr>
          <w:rFonts w:cs="Times New Roman"/>
          <w:b/>
          <w:lang w:val="x-none" w:eastAsia="x-none"/>
        </w:rPr>
        <w:t>КОНТРОЛЬ И ОЦЕНКА ОСВОЕНИЯ УЧЕБНО</w:t>
      </w:r>
      <w:r w:rsidRPr="00712EF6">
        <w:rPr>
          <w:rFonts w:cs="Times New Roman"/>
          <w:b/>
          <w:lang w:eastAsia="x-none"/>
        </w:rPr>
        <w:t>ГО</w:t>
      </w:r>
      <w:r w:rsidRPr="00712EF6">
        <w:rPr>
          <w:rFonts w:cs="Times New Roman"/>
          <w:b/>
          <w:lang w:val="x-none" w:eastAsia="x-none"/>
        </w:rPr>
        <w:t xml:space="preserve"> </w:t>
      </w:r>
      <w:r w:rsidRPr="00712EF6">
        <w:rPr>
          <w:rFonts w:cs="Times New Roman"/>
          <w:b/>
          <w:lang w:eastAsia="x-none"/>
        </w:rPr>
        <w:t>ПРЕДМЕТА</w:t>
      </w:r>
    </w:p>
    <w:p w14:paraId="0CC64702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2D9ED458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41450BC9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10E1F35E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47420C5A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4BE0C32B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08AC26BC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4F56B32B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4C244D4A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27B5F377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0A49DF12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4EFF69EA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378F0E93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062EEBB5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51152B1C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3423BF64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5A724095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6C248B7D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510821CF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4005F584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3FA89156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40DC558D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5FCADCBC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04830253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30FCDE74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6FEED9BC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3923FA15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343DC9FA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417A4733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2320BEAB" w14:textId="77777777" w:rsidR="00245699" w:rsidRPr="00712EF6" w:rsidRDefault="00245699" w:rsidP="00712EF6">
      <w:pPr>
        <w:spacing w:before="120" w:after="120"/>
        <w:ind w:firstLine="709"/>
        <w:jc w:val="center"/>
        <w:rPr>
          <w:rFonts w:cs="Times New Roman"/>
          <w:b/>
        </w:rPr>
      </w:pPr>
    </w:p>
    <w:p w14:paraId="19A6CBEF" w14:textId="77777777" w:rsidR="00712EF6" w:rsidRPr="00712EF6" w:rsidRDefault="00712EF6" w:rsidP="00712EF6">
      <w:pPr>
        <w:keepNext/>
        <w:keepLines/>
        <w:numPr>
          <w:ilvl w:val="0"/>
          <w:numId w:val="26"/>
        </w:numPr>
        <w:suppressAutoHyphens w:val="0"/>
        <w:spacing w:before="40"/>
        <w:jc w:val="center"/>
        <w:outlineLvl w:val="1"/>
        <w:rPr>
          <w:rFonts w:eastAsiaTheme="majorEastAsia" w:cs="Times New Roman"/>
          <w:b/>
          <w:lang w:eastAsia="en-US"/>
        </w:rPr>
      </w:pPr>
      <w:r w:rsidRPr="00712EF6">
        <w:rPr>
          <w:rFonts w:eastAsiaTheme="majorEastAsia" w:cs="Times New Roman"/>
          <w:b/>
          <w:lang w:eastAsia="en-US"/>
        </w:rPr>
        <w:lastRenderedPageBreak/>
        <w:t>ОБЩАЯ ХАРАКТЕРИСТИКА РАБОЧЕЙ ПРОГРАММЫ УЧЕБНОГО ПРЕДМЕТА</w:t>
      </w:r>
    </w:p>
    <w:p w14:paraId="2EEA41F4" w14:textId="7F75D43E" w:rsidR="00712EF6" w:rsidRPr="00712EF6" w:rsidRDefault="00712EF6" w:rsidP="00712EF6">
      <w:pPr>
        <w:suppressAutoHyphens w:val="0"/>
        <w:spacing w:after="200" w:line="276" w:lineRule="auto"/>
        <w:jc w:val="center"/>
        <w:rPr>
          <w:rFonts w:eastAsiaTheme="minorHAnsi" w:cs="Times New Roman"/>
          <w:b/>
          <w:bCs/>
          <w:u w:val="single"/>
          <w:lang w:eastAsia="en-US"/>
        </w:rPr>
      </w:pPr>
      <w:r w:rsidRPr="00712EF6">
        <w:rPr>
          <w:rFonts w:eastAsiaTheme="minorHAnsi" w:cs="Times New Roman"/>
          <w:b/>
          <w:bCs/>
          <w:lang w:eastAsia="en-US"/>
        </w:rPr>
        <w:t xml:space="preserve">             </w:t>
      </w:r>
      <w:r w:rsidRPr="00712EF6">
        <w:rPr>
          <w:rFonts w:eastAsiaTheme="minorHAnsi" w:cs="Times New Roman"/>
          <w:b/>
          <w:bCs/>
          <w:u w:val="single"/>
          <w:lang w:eastAsia="en-US"/>
        </w:rPr>
        <w:t>«</w:t>
      </w:r>
      <w:r>
        <w:rPr>
          <w:rFonts w:eastAsiaTheme="minorHAnsi" w:cs="Times New Roman"/>
          <w:b/>
          <w:bCs/>
          <w:u w:val="single"/>
          <w:lang w:eastAsia="en-US"/>
        </w:rPr>
        <w:t>Информатика</w:t>
      </w:r>
      <w:r w:rsidRPr="00712EF6">
        <w:rPr>
          <w:rFonts w:eastAsiaTheme="minorHAnsi" w:cs="Times New Roman"/>
          <w:b/>
          <w:bCs/>
          <w:u w:val="single"/>
          <w:lang w:eastAsia="en-US"/>
        </w:rPr>
        <w:t>»</w:t>
      </w:r>
    </w:p>
    <w:p w14:paraId="5886D7F0" w14:textId="43FF0D15" w:rsidR="00723823" w:rsidRPr="00712EF6" w:rsidRDefault="00723823" w:rsidP="00712E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color w:val="000000"/>
          <w:lang w:eastAsia="ru-RU"/>
        </w:rPr>
      </w:pPr>
      <w:r w:rsidRPr="00712EF6">
        <w:rPr>
          <w:rFonts w:cs="Times New Roman"/>
          <w:b/>
          <w:lang w:eastAsia="ru-RU"/>
        </w:rPr>
        <w:t xml:space="preserve">1.1. Место </w:t>
      </w:r>
      <w:r w:rsidR="00CC6406" w:rsidRPr="00712EF6">
        <w:rPr>
          <w:rFonts w:cs="Times New Roman"/>
          <w:b/>
          <w:lang w:eastAsia="ru-RU"/>
        </w:rPr>
        <w:t>учебного предмета</w:t>
      </w:r>
      <w:r w:rsidRPr="00712EF6">
        <w:rPr>
          <w:rFonts w:cs="Times New Roman"/>
          <w:b/>
          <w:lang w:eastAsia="ru-RU"/>
        </w:rPr>
        <w:t xml:space="preserve"> в структуре основной образовательной программы: </w:t>
      </w:r>
    </w:p>
    <w:p w14:paraId="132E5427" w14:textId="20A2EAAD" w:rsidR="00CC6406" w:rsidRPr="00712EF6" w:rsidRDefault="00CC6406" w:rsidP="00712EF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  <w:r w:rsidRPr="00712EF6">
        <w:rPr>
          <w:rFonts w:cs="Times New Roman"/>
        </w:rPr>
        <w:t>Учебный предмет «</w:t>
      </w:r>
      <w:r w:rsidR="009773DD" w:rsidRPr="00712EF6">
        <w:rPr>
          <w:rFonts w:cs="Times New Roman"/>
        </w:rPr>
        <w:t>Информатика</w:t>
      </w:r>
      <w:r w:rsidRPr="00712EF6">
        <w:rPr>
          <w:rFonts w:cs="Times New Roman"/>
        </w:rPr>
        <w:t xml:space="preserve">» </w:t>
      </w:r>
      <w:r w:rsidRPr="00712EF6">
        <w:rPr>
          <w:rFonts w:cs="Times New Roman"/>
          <w:lang w:eastAsia="ru-RU"/>
        </w:rPr>
        <w:t>входит в общеобразовательный цикл, подцикл</w:t>
      </w:r>
      <w:r w:rsidRPr="00712EF6">
        <w:rPr>
          <w:rFonts w:cs="Times New Roman"/>
        </w:rPr>
        <w:t xml:space="preserve"> </w:t>
      </w:r>
      <w:r w:rsidR="004B6A03" w:rsidRPr="00712EF6">
        <w:rPr>
          <w:rFonts w:cs="Times New Roman"/>
          <w:lang w:eastAsia="ru-RU"/>
        </w:rPr>
        <w:t>Предметы по выбору из обязательных предметных областей</w:t>
      </w:r>
      <w:r w:rsidRPr="00712EF6">
        <w:rPr>
          <w:rFonts w:cs="Times New Roman"/>
        </w:rPr>
        <w:t xml:space="preserve"> </w:t>
      </w:r>
      <w:r w:rsidRPr="00712EF6">
        <w:rPr>
          <w:rFonts w:cs="Times New Roman"/>
          <w:lang w:eastAsia="ru-RU"/>
        </w:rPr>
        <w:t>и читается на первом курсе обучения.</w:t>
      </w:r>
    </w:p>
    <w:p w14:paraId="735F1DCD" w14:textId="78808EB6" w:rsidR="00CC6406" w:rsidRPr="00712EF6" w:rsidRDefault="00CC6406" w:rsidP="00712EF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Учебный предмет </w:t>
      </w:r>
      <w:r w:rsidRPr="00712EF6">
        <w:rPr>
          <w:rFonts w:cs="Times New Roman"/>
        </w:rPr>
        <w:t>«</w:t>
      </w:r>
      <w:r w:rsidR="009773DD" w:rsidRPr="00712EF6">
        <w:rPr>
          <w:rFonts w:cs="Times New Roman"/>
        </w:rPr>
        <w:t>Информатика</w:t>
      </w:r>
      <w:r w:rsidRPr="00712EF6">
        <w:rPr>
          <w:rFonts w:cs="Times New Roman"/>
        </w:rPr>
        <w:t xml:space="preserve">» </w:t>
      </w:r>
      <w:r w:rsidRPr="00712EF6">
        <w:rPr>
          <w:rFonts w:cs="Times New Roman"/>
          <w:lang w:eastAsia="ru-RU"/>
        </w:rPr>
        <w:t xml:space="preserve">изучается на </w:t>
      </w:r>
      <w:r w:rsidR="000B6089" w:rsidRPr="00712EF6">
        <w:rPr>
          <w:rFonts w:cs="Times New Roman"/>
          <w:lang w:eastAsia="ru-RU"/>
        </w:rPr>
        <w:t>углублённом</w:t>
      </w:r>
      <w:r w:rsidRPr="00712EF6">
        <w:rPr>
          <w:rFonts w:cs="Times New Roman"/>
          <w:lang w:eastAsia="ru-RU"/>
        </w:rPr>
        <w:t xml:space="preserve"> уровне</w:t>
      </w:r>
    </w:p>
    <w:p w14:paraId="74C1BDF7" w14:textId="77777777" w:rsidR="00723823" w:rsidRPr="00712EF6" w:rsidRDefault="00723823" w:rsidP="00712EF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</w:p>
    <w:p w14:paraId="3B98B9BB" w14:textId="77777777" w:rsidR="0058520F" w:rsidRPr="00712EF6" w:rsidRDefault="0058520F" w:rsidP="00712EF6">
      <w:pPr>
        <w:rPr>
          <w:rFonts w:cs="Times New Roman"/>
          <w:b/>
          <w:lang w:eastAsia="ru-RU"/>
        </w:rPr>
      </w:pPr>
      <w:bookmarkStart w:id="3" w:name="_Hlk93842612"/>
      <w:r w:rsidRPr="00712EF6">
        <w:rPr>
          <w:rFonts w:cs="Times New Roman"/>
          <w:b/>
          <w:lang w:eastAsia="ru-RU"/>
        </w:rPr>
        <w:t xml:space="preserve">1.2. Цель и планируемые результаты освоения учебного предмета «Информатика»:   </w:t>
      </w:r>
    </w:p>
    <w:p w14:paraId="6D1A1F7C" w14:textId="77777777" w:rsidR="0058520F" w:rsidRPr="00712EF6" w:rsidRDefault="0058520F" w:rsidP="00712EF6">
      <w:pPr>
        <w:ind w:firstLine="708"/>
        <w:jc w:val="both"/>
        <w:rPr>
          <w:rFonts w:cs="Times New Roman"/>
        </w:rPr>
      </w:pPr>
      <w:r w:rsidRPr="00712EF6">
        <w:rPr>
          <w:rFonts w:cs="Times New Roman"/>
        </w:rPr>
        <w:t>Содержание программы учебного предмета «Информатика» направлено на достижение следующих целей:</w:t>
      </w:r>
    </w:p>
    <w:p w14:paraId="1E36CF1C" w14:textId="77777777" w:rsidR="0058520F" w:rsidRPr="00712EF6" w:rsidRDefault="0058520F" w:rsidP="00712EF6">
      <w:pPr>
        <w:pStyle w:val="af5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cs="Times New Roman"/>
        </w:rPr>
      </w:pPr>
      <w:r w:rsidRPr="00712EF6">
        <w:rPr>
          <w:rFonts w:cs="Times New Roman"/>
        </w:rPr>
        <w:t xml:space="preserve">формирование у обучающихся представлений о роли </w:t>
      </w:r>
      <w:proofErr w:type="gramStart"/>
      <w:r w:rsidRPr="00712EF6">
        <w:rPr>
          <w:rFonts w:cs="Times New Roman"/>
        </w:rPr>
        <w:t>информатики  и</w:t>
      </w:r>
      <w:proofErr w:type="gramEnd"/>
      <w:r w:rsidRPr="00712EF6">
        <w:rPr>
          <w:rFonts w:cs="Times New Roman"/>
        </w:rPr>
        <w:t xml:space="preserve">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14:paraId="37B430C6" w14:textId="77777777" w:rsidR="0058520F" w:rsidRPr="00712EF6" w:rsidRDefault="0058520F" w:rsidP="00712EF6">
      <w:pPr>
        <w:pStyle w:val="af5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cs="Times New Roman"/>
        </w:rPr>
      </w:pPr>
      <w:r w:rsidRPr="00712EF6">
        <w:rPr>
          <w:rFonts w:cs="Times New Roman"/>
        </w:rP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14:paraId="16C00056" w14:textId="77777777" w:rsidR="0058520F" w:rsidRPr="00712EF6" w:rsidRDefault="0058520F" w:rsidP="00712EF6">
      <w:pPr>
        <w:pStyle w:val="af5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cs="Times New Roman"/>
        </w:rPr>
      </w:pPr>
      <w:r w:rsidRPr="00712EF6">
        <w:rPr>
          <w:rFonts w:cs="Times New Roman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14:paraId="5ED9A600" w14:textId="77777777" w:rsidR="0058520F" w:rsidRPr="00712EF6" w:rsidRDefault="0058520F" w:rsidP="00712EF6">
      <w:pPr>
        <w:pStyle w:val="af5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cs="Times New Roman"/>
        </w:rPr>
      </w:pPr>
      <w:r w:rsidRPr="00712EF6">
        <w:rPr>
          <w:rFonts w:cs="Times New Roman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14:paraId="5EC24822" w14:textId="77777777" w:rsidR="0058520F" w:rsidRPr="00712EF6" w:rsidRDefault="0058520F" w:rsidP="00712EF6">
      <w:pPr>
        <w:pStyle w:val="af5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cs="Times New Roman"/>
        </w:rPr>
      </w:pPr>
      <w:r w:rsidRPr="00712EF6">
        <w:rPr>
          <w:rFonts w:cs="Times New Roman"/>
        </w:rPr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14:paraId="5E561D09" w14:textId="77777777" w:rsidR="0058520F" w:rsidRPr="00712EF6" w:rsidRDefault="0058520F" w:rsidP="00712EF6">
      <w:pPr>
        <w:pStyle w:val="af5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cs="Times New Roman"/>
        </w:rPr>
      </w:pPr>
      <w:r w:rsidRPr="00712EF6">
        <w:rPr>
          <w:rFonts w:cs="Times New Roman"/>
        </w:rPr>
        <w:t xml:space="preserve">приобретение обучающимися знаний этических аспектов информационной деятельности и информационных коммуникаций в глобальных сетях; </w:t>
      </w:r>
    </w:p>
    <w:p w14:paraId="28A4D68F" w14:textId="77777777" w:rsidR="0058520F" w:rsidRPr="00712EF6" w:rsidRDefault="0058520F" w:rsidP="00712EF6">
      <w:pPr>
        <w:pStyle w:val="af5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cs="Times New Roman"/>
        </w:rPr>
      </w:pPr>
      <w:r w:rsidRPr="00712EF6">
        <w:rPr>
          <w:rFonts w:cs="Times New Roman"/>
        </w:rPr>
        <w:t>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14:paraId="56C80231" w14:textId="77777777" w:rsidR="0058520F" w:rsidRPr="00712EF6" w:rsidRDefault="0058520F" w:rsidP="00712EF6">
      <w:pPr>
        <w:pStyle w:val="af5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cs="Times New Roman"/>
        </w:rPr>
      </w:pPr>
      <w:r w:rsidRPr="00712EF6">
        <w:rPr>
          <w:rFonts w:cs="Times New Roman"/>
        </w:rPr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14:paraId="5208EE43" w14:textId="77777777" w:rsidR="0058520F" w:rsidRPr="00712EF6" w:rsidRDefault="0058520F" w:rsidP="00712EF6">
      <w:pPr>
        <w:jc w:val="both"/>
        <w:rPr>
          <w:rFonts w:cs="Times New Roman"/>
        </w:rPr>
      </w:pPr>
    </w:p>
    <w:p w14:paraId="3BA95FB9" w14:textId="77777777" w:rsidR="0058520F" w:rsidRPr="00712EF6" w:rsidRDefault="0058520F" w:rsidP="00712EF6">
      <w:pPr>
        <w:jc w:val="both"/>
        <w:rPr>
          <w:rFonts w:cs="Times New Roman"/>
        </w:rPr>
      </w:pPr>
      <w:r w:rsidRPr="00712EF6">
        <w:rPr>
          <w:rFonts w:cs="Times New Roman"/>
        </w:rPr>
        <w:t>В результате изучения учебного предмета «</w:t>
      </w:r>
      <w:r w:rsidRPr="00712EF6">
        <w:rPr>
          <w:rFonts w:cs="Times New Roman"/>
          <w:b/>
          <w:lang w:eastAsia="ru-RU"/>
        </w:rPr>
        <w:t>Информатика</w:t>
      </w:r>
      <w:r w:rsidRPr="00712EF6">
        <w:rPr>
          <w:rFonts w:cs="Times New Roman"/>
        </w:rPr>
        <w:t>» обучающийся должен сформировать следующие результаты:</w:t>
      </w:r>
    </w:p>
    <w:p w14:paraId="6BCA1ECF" w14:textId="77777777" w:rsidR="0058520F" w:rsidRPr="00712EF6" w:rsidRDefault="0058520F" w:rsidP="00712EF6">
      <w:pPr>
        <w:rPr>
          <w:rFonts w:cs="Times New Roman"/>
          <w:bCs/>
          <w:lang w:eastAsia="ru-RU"/>
        </w:rPr>
      </w:pPr>
    </w:p>
    <w:p w14:paraId="440CECE6" w14:textId="77777777" w:rsidR="0058520F" w:rsidRPr="00712EF6" w:rsidRDefault="0058520F" w:rsidP="00712EF6">
      <w:pPr>
        <w:rPr>
          <w:rFonts w:cs="Times New Roman"/>
          <w:b/>
          <w:lang w:eastAsia="ru-RU"/>
        </w:rPr>
      </w:pPr>
      <w:r w:rsidRPr="00712EF6">
        <w:rPr>
          <w:rFonts w:cs="Times New Roman"/>
          <w:b/>
          <w:lang w:eastAsia="ru-RU"/>
        </w:rPr>
        <w:t>1) личностные результаты должны отражать:</w:t>
      </w:r>
    </w:p>
    <w:p w14:paraId="392C0816" w14:textId="77777777" w:rsidR="007E2D1F" w:rsidRPr="00712EF6" w:rsidRDefault="007E2D1F" w:rsidP="00712EF6">
      <w:pPr>
        <w:rPr>
          <w:rFonts w:cs="Times New Roman"/>
          <w:bCs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4"/>
        <w:gridCol w:w="8824"/>
      </w:tblGrid>
      <w:tr w:rsidR="007E2D1F" w:rsidRPr="00712EF6" w14:paraId="266D4BEE" w14:textId="77777777" w:rsidTr="00FC48B9">
        <w:tc>
          <w:tcPr>
            <w:tcW w:w="804" w:type="dxa"/>
          </w:tcPr>
          <w:p w14:paraId="693EF806" w14:textId="77777777" w:rsidR="007E2D1F" w:rsidRPr="00712EF6" w:rsidRDefault="007E2D1F" w:rsidP="00712EF6">
            <w:pPr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FBDFBB0" w14:textId="77777777" w:rsidR="007E2D1F" w:rsidRPr="00712EF6" w:rsidRDefault="007E2D1F" w:rsidP="00712EF6">
            <w:pPr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Формулировка личностного результата</w:t>
            </w:r>
          </w:p>
        </w:tc>
      </w:tr>
      <w:tr w:rsidR="007E2D1F" w:rsidRPr="00712EF6" w14:paraId="2918621B" w14:textId="77777777" w:rsidTr="00FC48B9">
        <w:tc>
          <w:tcPr>
            <w:tcW w:w="804" w:type="dxa"/>
          </w:tcPr>
          <w:p w14:paraId="314B052D" w14:textId="77777777" w:rsidR="007E2D1F" w:rsidRPr="00712EF6" w:rsidRDefault="007E2D1F" w:rsidP="00712EF6">
            <w:pPr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ЛР 5</w:t>
            </w:r>
          </w:p>
        </w:tc>
        <w:tc>
          <w:tcPr>
            <w:tcW w:w="8824" w:type="dxa"/>
          </w:tcPr>
          <w:p w14:paraId="26125A21" w14:textId="77777777" w:rsidR="007E2D1F" w:rsidRPr="00712EF6" w:rsidRDefault="007E2D1F" w:rsidP="00712EF6">
            <w:pPr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FC48B9" w:rsidRPr="00712EF6" w14:paraId="711C69C2" w14:textId="77777777" w:rsidTr="00FC48B9">
        <w:tc>
          <w:tcPr>
            <w:tcW w:w="804" w:type="dxa"/>
          </w:tcPr>
          <w:p w14:paraId="0F0A1D62" w14:textId="74B1E9DE" w:rsidR="00FC48B9" w:rsidRPr="00712EF6" w:rsidRDefault="00FC48B9" w:rsidP="00712EF6">
            <w:pPr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ЛР 9</w:t>
            </w:r>
          </w:p>
        </w:tc>
        <w:tc>
          <w:tcPr>
            <w:tcW w:w="8824" w:type="dxa"/>
          </w:tcPr>
          <w:p w14:paraId="12160076" w14:textId="2484D317" w:rsidR="00FC48B9" w:rsidRPr="00712EF6" w:rsidRDefault="00FC48B9" w:rsidP="00712EF6">
            <w:pPr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14:paraId="77FC0E3F" w14:textId="77777777" w:rsidR="007E2D1F" w:rsidRPr="00712EF6" w:rsidRDefault="007E2D1F" w:rsidP="00712EF6">
      <w:pPr>
        <w:rPr>
          <w:rFonts w:cs="Times New Roman"/>
          <w:b/>
          <w:lang w:eastAsia="ru-RU"/>
        </w:rPr>
      </w:pPr>
    </w:p>
    <w:p w14:paraId="1BBB6EE4" w14:textId="1C3BC197" w:rsidR="007E2D1F" w:rsidRPr="00712EF6" w:rsidRDefault="007E2D1F" w:rsidP="00712EF6">
      <w:pPr>
        <w:rPr>
          <w:rFonts w:cs="Times New Roman"/>
          <w:b/>
          <w:lang w:eastAsia="ru-RU"/>
        </w:rPr>
      </w:pPr>
      <w:r w:rsidRPr="00712EF6">
        <w:rPr>
          <w:rFonts w:cs="Times New Roman"/>
          <w:b/>
          <w:lang w:eastAsia="ru-RU"/>
        </w:rPr>
        <w:t xml:space="preserve">2) </w:t>
      </w:r>
      <w:proofErr w:type="gramStart"/>
      <w:r w:rsidRPr="00712EF6">
        <w:rPr>
          <w:rFonts w:cs="Times New Roman"/>
          <w:b/>
          <w:lang w:eastAsia="ru-RU"/>
        </w:rPr>
        <w:t xml:space="preserve">метапредметные  </w:t>
      </w:r>
      <w:r w:rsidR="0058520F" w:rsidRPr="00712EF6">
        <w:rPr>
          <w:rFonts w:cs="Times New Roman"/>
          <w:b/>
          <w:lang w:eastAsia="ru-RU"/>
        </w:rPr>
        <w:t>результаты</w:t>
      </w:r>
      <w:proofErr w:type="gramEnd"/>
      <w:r w:rsidR="0058520F" w:rsidRPr="00712EF6">
        <w:rPr>
          <w:rFonts w:cs="Times New Roman"/>
          <w:b/>
          <w:lang w:eastAsia="ru-RU"/>
        </w:rPr>
        <w:t xml:space="preserve"> должны отражать:</w:t>
      </w:r>
    </w:p>
    <w:p w14:paraId="0099D8CE" w14:textId="77777777" w:rsidR="007E2D1F" w:rsidRPr="00712EF6" w:rsidRDefault="007E2D1F" w:rsidP="00712EF6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4"/>
        <w:gridCol w:w="8824"/>
      </w:tblGrid>
      <w:tr w:rsidR="007E2D1F" w:rsidRPr="00712EF6" w14:paraId="713828CA" w14:textId="77777777" w:rsidTr="009E28D5">
        <w:tc>
          <w:tcPr>
            <w:tcW w:w="804" w:type="dxa"/>
          </w:tcPr>
          <w:p w14:paraId="291EFE40" w14:textId="77777777" w:rsidR="007E2D1F" w:rsidRPr="00712EF6" w:rsidRDefault="007E2D1F" w:rsidP="00712EF6">
            <w:pPr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50CA58F" w14:textId="77777777" w:rsidR="007E2D1F" w:rsidRPr="00712EF6" w:rsidRDefault="007E2D1F" w:rsidP="00712EF6">
            <w:pPr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Формулировка метапредметного результата</w:t>
            </w:r>
          </w:p>
        </w:tc>
      </w:tr>
      <w:tr w:rsidR="00F27E74" w:rsidRPr="00712EF6" w14:paraId="3F019410" w14:textId="77777777" w:rsidTr="009E28D5">
        <w:tc>
          <w:tcPr>
            <w:tcW w:w="804" w:type="dxa"/>
          </w:tcPr>
          <w:p w14:paraId="1281BAAB" w14:textId="6418A45C" w:rsidR="00F27E74" w:rsidRPr="00712EF6" w:rsidRDefault="00F27E74" w:rsidP="00712EF6">
            <w:pPr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МР 3</w:t>
            </w:r>
          </w:p>
        </w:tc>
        <w:tc>
          <w:tcPr>
            <w:tcW w:w="8824" w:type="dxa"/>
          </w:tcPr>
          <w:p w14:paraId="15E2F5EF" w14:textId="20664965" w:rsidR="00F27E74" w:rsidRPr="00712EF6" w:rsidRDefault="00F27E74" w:rsidP="00712EF6">
            <w:pPr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</w:t>
            </w:r>
            <w:r w:rsidRPr="00712EF6">
              <w:rPr>
                <w:rFonts w:cs="Times New Roman"/>
                <w:bCs/>
                <w:lang w:eastAsia="ru-RU"/>
              </w:rPr>
              <w:lastRenderedPageBreak/>
              <w:t>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F27E74" w:rsidRPr="00712EF6" w14:paraId="4589B60D" w14:textId="77777777" w:rsidTr="009E28D5">
        <w:tc>
          <w:tcPr>
            <w:tcW w:w="804" w:type="dxa"/>
          </w:tcPr>
          <w:p w14:paraId="3A99F32B" w14:textId="5621832B" w:rsidR="00F27E74" w:rsidRPr="00712EF6" w:rsidRDefault="00F27E74" w:rsidP="00712EF6">
            <w:pPr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lastRenderedPageBreak/>
              <w:t>МР 4</w:t>
            </w:r>
          </w:p>
        </w:tc>
        <w:tc>
          <w:tcPr>
            <w:tcW w:w="8824" w:type="dxa"/>
          </w:tcPr>
          <w:p w14:paraId="3F128BCB" w14:textId="3932CFC9" w:rsidR="00F27E74" w:rsidRPr="00712EF6" w:rsidRDefault="00F27E74" w:rsidP="00712EF6">
            <w:pPr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27E74" w:rsidRPr="00712EF6" w14:paraId="63407B31" w14:textId="77777777" w:rsidTr="009E28D5">
        <w:tc>
          <w:tcPr>
            <w:tcW w:w="804" w:type="dxa"/>
          </w:tcPr>
          <w:p w14:paraId="4F19D941" w14:textId="73A30201" w:rsidR="00F27E74" w:rsidRPr="00712EF6" w:rsidRDefault="00F27E74" w:rsidP="00712EF6">
            <w:pPr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МР 5</w:t>
            </w:r>
          </w:p>
        </w:tc>
        <w:tc>
          <w:tcPr>
            <w:tcW w:w="8824" w:type="dxa"/>
          </w:tcPr>
          <w:p w14:paraId="2DB065DC" w14:textId="414EE953" w:rsidR="00F27E74" w:rsidRPr="00712EF6" w:rsidRDefault="00F27E74" w:rsidP="00712EF6">
            <w:pPr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</w:tbl>
    <w:p w14:paraId="056F8106" w14:textId="77777777" w:rsidR="00F27E74" w:rsidRPr="00712EF6" w:rsidRDefault="00F27E74" w:rsidP="00712EF6">
      <w:pPr>
        <w:rPr>
          <w:rFonts w:cs="Times New Roman"/>
          <w:b/>
          <w:lang w:eastAsia="ru-RU"/>
        </w:rPr>
      </w:pPr>
    </w:p>
    <w:p w14:paraId="77DB18ED" w14:textId="77777777" w:rsidR="0058520F" w:rsidRPr="00712EF6" w:rsidRDefault="0058520F" w:rsidP="00712EF6">
      <w:pPr>
        <w:rPr>
          <w:rFonts w:cs="Times New Roman"/>
          <w:b/>
          <w:lang w:eastAsia="ru-RU"/>
        </w:rPr>
      </w:pPr>
    </w:p>
    <w:p w14:paraId="40BA6806" w14:textId="037D4560" w:rsidR="007E2D1F" w:rsidRPr="00712EF6" w:rsidRDefault="007E2D1F" w:rsidP="00712EF6">
      <w:pPr>
        <w:rPr>
          <w:rFonts w:cs="Times New Roman"/>
          <w:b/>
          <w:lang w:eastAsia="ru-RU"/>
        </w:rPr>
      </w:pPr>
      <w:r w:rsidRPr="00712EF6">
        <w:rPr>
          <w:rFonts w:cs="Times New Roman"/>
          <w:b/>
          <w:lang w:eastAsia="ru-RU"/>
        </w:rPr>
        <w:t>3) предметные</w:t>
      </w:r>
      <w:r w:rsidR="0058520F" w:rsidRPr="00712EF6">
        <w:rPr>
          <w:rFonts w:cs="Times New Roman"/>
          <w:b/>
          <w:lang w:eastAsia="ru-RU"/>
        </w:rPr>
        <w:t xml:space="preserve"> результаты должны отражать:</w:t>
      </w:r>
    </w:p>
    <w:p w14:paraId="4A357CEE" w14:textId="77777777" w:rsidR="007E2D1F" w:rsidRPr="00712EF6" w:rsidRDefault="007E2D1F" w:rsidP="00712EF6">
      <w:pPr>
        <w:suppressAutoHyphens w:val="0"/>
        <w:rPr>
          <w:rFonts w:cs="Times New Roman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97"/>
        <w:gridCol w:w="8824"/>
      </w:tblGrid>
      <w:tr w:rsidR="007E2D1F" w:rsidRPr="00712EF6" w14:paraId="65E5E6B5" w14:textId="77777777" w:rsidTr="001126D3">
        <w:tc>
          <w:tcPr>
            <w:tcW w:w="856" w:type="dxa"/>
          </w:tcPr>
          <w:p w14:paraId="01068CA2" w14:textId="77777777" w:rsidR="007E2D1F" w:rsidRPr="00712EF6" w:rsidRDefault="007E2D1F" w:rsidP="00712EF6">
            <w:pPr>
              <w:suppressAutoHyphens w:val="0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734DD1FB" w14:textId="77777777" w:rsidR="007E2D1F" w:rsidRPr="00712EF6" w:rsidRDefault="007E2D1F" w:rsidP="00712EF6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 xml:space="preserve">Формулировка предметного результата для </w:t>
            </w:r>
          </w:p>
          <w:p w14:paraId="0B7D6DB1" w14:textId="0EE2B387" w:rsidR="007E2D1F" w:rsidRPr="00712EF6" w:rsidRDefault="009773DD" w:rsidP="00712EF6">
            <w:pPr>
              <w:suppressAutoHyphens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  <w:b/>
                <w:lang w:eastAsia="ru-RU"/>
              </w:rPr>
              <w:t>Информатики</w:t>
            </w:r>
          </w:p>
        </w:tc>
      </w:tr>
      <w:tr w:rsidR="00182C25" w:rsidRPr="00712EF6" w14:paraId="5BA6276C" w14:textId="77777777" w:rsidTr="001126D3">
        <w:tc>
          <w:tcPr>
            <w:tcW w:w="856" w:type="dxa"/>
            <w:vAlign w:val="center"/>
          </w:tcPr>
          <w:p w14:paraId="3FD08B91" w14:textId="5F1D9940" w:rsidR="00182C25" w:rsidRPr="00712EF6" w:rsidRDefault="00182C25" w:rsidP="00712EF6">
            <w:pPr>
              <w:suppressAutoHyphens w:val="0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lang w:eastAsia="ru-RU"/>
              </w:rPr>
              <w:t xml:space="preserve">ПР 1 </w:t>
            </w:r>
            <w:proofErr w:type="spellStart"/>
            <w:r w:rsidRPr="00712EF6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3E86FD09" w14:textId="2EA9DB1A" w:rsidR="00182C25" w:rsidRPr="00712EF6" w:rsidRDefault="00182C25" w:rsidP="00712EF6">
            <w:pPr>
              <w:suppressAutoHyphens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>сформированность представлений о роли информации и связанных с ней процессов в окружающем мире</w:t>
            </w:r>
          </w:p>
        </w:tc>
      </w:tr>
      <w:tr w:rsidR="00182C25" w:rsidRPr="00712EF6" w14:paraId="5378F6C4" w14:textId="77777777" w:rsidTr="001126D3">
        <w:tc>
          <w:tcPr>
            <w:tcW w:w="856" w:type="dxa"/>
            <w:vAlign w:val="center"/>
          </w:tcPr>
          <w:p w14:paraId="10433C52" w14:textId="788836FF" w:rsidR="00182C25" w:rsidRPr="00712EF6" w:rsidRDefault="00182C25" w:rsidP="00712EF6">
            <w:pPr>
              <w:suppressAutoHyphens w:val="0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lang w:eastAsia="ru-RU"/>
              </w:rPr>
              <w:t xml:space="preserve">ПР 2 </w:t>
            </w:r>
            <w:proofErr w:type="spellStart"/>
            <w:r w:rsidRPr="00712EF6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7E6DC058" w14:textId="7B0B181F" w:rsidR="00182C25" w:rsidRPr="00712EF6" w:rsidRDefault="00182C25" w:rsidP="00712EF6">
            <w:pPr>
              <w:suppressAutoHyphens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>владение навыками алгоритмического мышления и понимание необходимости формального описания алгоритмов</w:t>
            </w:r>
          </w:p>
        </w:tc>
      </w:tr>
      <w:tr w:rsidR="00182C25" w:rsidRPr="00712EF6" w14:paraId="07F24833" w14:textId="77777777" w:rsidTr="001126D3">
        <w:tc>
          <w:tcPr>
            <w:tcW w:w="856" w:type="dxa"/>
            <w:vAlign w:val="center"/>
          </w:tcPr>
          <w:p w14:paraId="629F8E59" w14:textId="10F2CC6E" w:rsidR="00182C25" w:rsidRPr="00712EF6" w:rsidRDefault="00182C25" w:rsidP="00712EF6">
            <w:pPr>
              <w:suppressAutoHyphens w:val="0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lang w:eastAsia="ru-RU"/>
              </w:rPr>
              <w:t>ПР 3</w:t>
            </w:r>
            <w:r w:rsidRPr="00712EF6">
              <w:rPr>
                <w:rFonts w:cs="Times New Roman"/>
                <w:i/>
                <w:lang w:eastAsia="ru-RU"/>
              </w:rPr>
              <w:t xml:space="preserve"> </w:t>
            </w:r>
            <w:proofErr w:type="spellStart"/>
            <w:r w:rsidRPr="00712EF6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1E24E1AC" w14:textId="11C7009B" w:rsidR="00182C25" w:rsidRPr="00712EF6" w:rsidRDefault="00182C25" w:rsidP="00712EF6">
            <w:pPr>
              <w:suppressAutoHyphens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</w:t>
            </w:r>
          </w:p>
        </w:tc>
      </w:tr>
      <w:tr w:rsidR="00182C25" w:rsidRPr="00712EF6" w14:paraId="042A8D1F" w14:textId="77777777" w:rsidTr="001126D3">
        <w:tc>
          <w:tcPr>
            <w:tcW w:w="856" w:type="dxa"/>
            <w:vAlign w:val="center"/>
          </w:tcPr>
          <w:p w14:paraId="74C86F4B" w14:textId="0F821BBF" w:rsidR="00182C25" w:rsidRPr="00712EF6" w:rsidRDefault="00182C25" w:rsidP="00712EF6">
            <w:pPr>
              <w:suppressAutoHyphens w:val="0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lang w:eastAsia="ru-RU"/>
              </w:rPr>
              <w:t>ПР 4</w:t>
            </w:r>
            <w:r w:rsidRPr="00712EF6">
              <w:rPr>
                <w:rFonts w:cs="Times New Roman"/>
                <w:i/>
                <w:lang w:eastAsia="ru-RU"/>
              </w:rPr>
              <w:t xml:space="preserve"> </w:t>
            </w:r>
            <w:proofErr w:type="spellStart"/>
            <w:r w:rsidRPr="00712EF6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486274E0" w14:textId="00317B9D" w:rsidR="00182C25" w:rsidRPr="00712EF6" w:rsidRDefault="00182C25" w:rsidP="00712EF6">
            <w:pPr>
              <w:suppressAutoHyphens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</w:t>
            </w:r>
          </w:p>
        </w:tc>
      </w:tr>
      <w:tr w:rsidR="00465E16" w:rsidRPr="00712EF6" w14:paraId="1C06555A" w14:textId="77777777" w:rsidTr="001126D3">
        <w:tc>
          <w:tcPr>
            <w:tcW w:w="856" w:type="dxa"/>
          </w:tcPr>
          <w:p w14:paraId="1F0667B4" w14:textId="77777777" w:rsidR="00465E16" w:rsidRPr="00712EF6" w:rsidRDefault="00465E16" w:rsidP="00712EF6">
            <w:pPr>
              <w:suppressAutoHyphens w:val="0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ПР 5</w:t>
            </w:r>
          </w:p>
          <w:p w14:paraId="56E6EFBC" w14:textId="53C5170B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7487E26D" w14:textId="7DBBDF58" w:rsidR="00465E16" w:rsidRPr="00712EF6" w:rsidRDefault="004B6A03" w:rsidP="00712EF6">
            <w:pPr>
              <w:suppressAutoHyphens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</w:t>
            </w:r>
          </w:p>
        </w:tc>
      </w:tr>
      <w:tr w:rsidR="00465E16" w:rsidRPr="00712EF6" w14:paraId="31795B27" w14:textId="77777777" w:rsidTr="001126D3">
        <w:tc>
          <w:tcPr>
            <w:tcW w:w="856" w:type="dxa"/>
          </w:tcPr>
          <w:p w14:paraId="4B11D2BE" w14:textId="77777777" w:rsidR="00465E16" w:rsidRPr="00712EF6" w:rsidRDefault="00465E16" w:rsidP="00712EF6">
            <w:pPr>
              <w:suppressAutoHyphens w:val="0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ПР 6</w:t>
            </w:r>
          </w:p>
          <w:p w14:paraId="4A4E55BE" w14:textId="05CEA363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3A3C2C39" w14:textId="78820941" w:rsidR="00465E16" w:rsidRPr="00712EF6" w:rsidRDefault="004B6A03" w:rsidP="00712EF6">
            <w:pPr>
              <w:suppressAutoHyphens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>владение компьютерными средствами представления и анализа данных</w:t>
            </w:r>
          </w:p>
        </w:tc>
      </w:tr>
      <w:tr w:rsidR="00465E16" w:rsidRPr="00712EF6" w14:paraId="7154A904" w14:textId="77777777" w:rsidTr="001126D3">
        <w:tc>
          <w:tcPr>
            <w:tcW w:w="856" w:type="dxa"/>
          </w:tcPr>
          <w:p w14:paraId="635EB0B4" w14:textId="77777777" w:rsidR="00465E16" w:rsidRPr="00712EF6" w:rsidRDefault="00465E16" w:rsidP="00712EF6">
            <w:pPr>
              <w:suppressAutoHyphens w:val="0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ПР 7</w:t>
            </w:r>
          </w:p>
          <w:p w14:paraId="11ECBCF5" w14:textId="42ADDBE2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4219C2D8" w14:textId="7BA1512A" w:rsidR="00465E16" w:rsidRPr="00712EF6" w:rsidRDefault="004B6A03" w:rsidP="00712EF6">
            <w:pPr>
              <w:suppressAutoHyphens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</w:t>
            </w:r>
          </w:p>
        </w:tc>
      </w:tr>
      <w:tr w:rsidR="001126D3" w:rsidRPr="00712EF6" w14:paraId="6C1F19D8" w14:textId="77777777" w:rsidTr="001126D3">
        <w:trPr>
          <w:trHeight w:val="784"/>
        </w:trPr>
        <w:tc>
          <w:tcPr>
            <w:tcW w:w="856" w:type="dxa"/>
            <w:vAlign w:val="center"/>
          </w:tcPr>
          <w:p w14:paraId="3EE86EEB" w14:textId="77777777" w:rsidR="001126D3" w:rsidRPr="00712EF6" w:rsidRDefault="001126D3" w:rsidP="00712EF6">
            <w:pPr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ПР 1</w:t>
            </w:r>
          </w:p>
          <w:p w14:paraId="4ECC3676" w14:textId="75F4093B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0B523745" w14:textId="127C1149" w:rsidR="001126D3" w:rsidRPr="00712EF6" w:rsidRDefault="001126D3" w:rsidP="00712EF6">
            <w:pPr>
              <w:pStyle w:val="ConsPlusNormal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2EF6">
              <w:rPr>
                <w:rFonts w:ascii="Times New Roman" w:hAnsi="Times New Roman" w:cs="Times New Roman"/>
                <w:sz w:val="24"/>
                <w:szCs w:val="24"/>
              </w:rPr>
              <w:t>владение системой базовых знаний, отражающих вклад информатики в формирование современной научной картины мира;</w:t>
            </w:r>
          </w:p>
        </w:tc>
      </w:tr>
      <w:tr w:rsidR="001126D3" w:rsidRPr="00712EF6" w14:paraId="775535B4" w14:textId="77777777" w:rsidTr="001126D3">
        <w:trPr>
          <w:trHeight w:val="824"/>
        </w:trPr>
        <w:tc>
          <w:tcPr>
            <w:tcW w:w="856" w:type="dxa"/>
            <w:vAlign w:val="center"/>
          </w:tcPr>
          <w:p w14:paraId="2E1310CC" w14:textId="77777777" w:rsidR="001126D3" w:rsidRPr="00712EF6" w:rsidRDefault="001126D3" w:rsidP="00712EF6">
            <w:pPr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ПР 2</w:t>
            </w:r>
          </w:p>
          <w:p w14:paraId="4279B623" w14:textId="2C783F66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524D3774" w14:textId="3CAFE4DA" w:rsidR="001126D3" w:rsidRPr="00712EF6" w:rsidRDefault="001126D3" w:rsidP="00712EF6">
            <w:pPr>
              <w:pStyle w:val="ConsPlusNormal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2EF6">
              <w:rPr>
                <w:rFonts w:ascii="Times New Roman" w:hAnsi="Times New Roman" w:cs="Times New Roman"/>
                <w:sz w:val="24"/>
                <w:szCs w:val="24"/>
              </w:rPr>
              <w:t>овладение понятием сложности алгоритма, знание основных алгоритмов обработки числовой и текстовой информации, алгоритмов поиска и сортировки;</w:t>
            </w:r>
          </w:p>
        </w:tc>
      </w:tr>
      <w:tr w:rsidR="001126D3" w:rsidRPr="00712EF6" w14:paraId="39BC0E2B" w14:textId="77777777" w:rsidTr="001126D3">
        <w:trPr>
          <w:trHeight w:val="991"/>
        </w:trPr>
        <w:tc>
          <w:tcPr>
            <w:tcW w:w="856" w:type="dxa"/>
            <w:vAlign w:val="center"/>
          </w:tcPr>
          <w:p w14:paraId="1C24E501" w14:textId="77777777" w:rsidR="001126D3" w:rsidRPr="00712EF6" w:rsidRDefault="001126D3" w:rsidP="00712EF6">
            <w:pPr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ПР 3</w:t>
            </w:r>
          </w:p>
          <w:p w14:paraId="1A9DF2EE" w14:textId="4E720CA3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387D4B3C" w14:textId="42EB560A" w:rsidR="001126D3" w:rsidRPr="00712EF6" w:rsidRDefault="001126D3" w:rsidP="00712EF6">
            <w:pPr>
              <w:pStyle w:val="ConsPlusNormal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2EF6">
              <w:rPr>
                <w:rFonts w:ascii="Times New Roman" w:hAnsi="Times New Roman" w:cs="Times New Roman"/>
                <w:sz w:val="24"/>
                <w:szCs w:val="24"/>
              </w:rPr>
              <w:t>владение универсальным языком программирования высокого уровня (по выбору), представлениями о базовых типах данных и структурах данных; умением использовать основные управляющие конструкции;</w:t>
            </w:r>
          </w:p>
        </w:tc>
      </w:tr>
      <w:tr w:rsidR="001126D3" w:rsidRPr="00712EF6" w14:paraId="41C5F55A" w14:textId="77777777" w:rsidTr="001126D3">
        <w:trPr>
          <w:trHeight w:val="978"/>
        </w:trPr>
        <w:tc>
          <w:tcPr>
            <w:tcW w:w="856" w:type="dxa"/>
            <w:vAlign w:val="center"/>
          </w:tcPr>
          <w:p w14:paraId="085BA8AD" w14:textId="77777777" w:rsidR="001126D3" w:rsidRPr="00712EF6" w:rsidRDefault="001126D3" w:rsidP="00712EF6">
            <w:pPr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ПР 4</w:t>
            </w:r>
          </w:p>
          <w:p w14:paraId="40329DDF" w14:textId="3F62B80F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70DF4E26" w14:textId="5950851D" w:rsidR="001126D3" w:rsidRPr="00712EF6" w:rsidRDefault="001126D3" w:rsidP="00712EF6">
            <w:pPr>
              <w:pStyle w:val="ConsPlusNormal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2EF6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и опытом разработки программ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</w:t>
            </w:r>
            <w:r w:rsidRPr="00712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программ;</w:t>
            </w:r>
          </w:p>
        </w:tc>
      </w:tr>
      <w:tr w:rsidR="001126D3" w:rsidRPr="00712EF6" w14:paraId="377AA306" w14:textId="77777777" w:rsidTr="001126D3">
        <w:trPr>
          <w:trHeight w:val="1417"/>
        </w:trPr>
        <w:tc>
          <w:tcPr>
            <w:tcW w:w="856" w:type="dxa"/>
            <w:vAlign w:val="center"/>
          </w:tcPr>
          <w:p w14:paraId="493BEEAA" w14:textId="77777777" w:rsidR="001126D3" w:rsidRPr="00712EF6" w:rsidRDefault="001126D3" w:rsidP="00712EF6">
            <w:pPr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lastRenderedPageBreak/>
              <w:t>ПР 5</w:t>
            </w:r>
          </w:p>
          <w:p w14:paraId="51B8F126" w14:textId="1B3FDA15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3F082B87" w14:textId="010F8E51" w:rsidR="001126D3" w:rsidRPr="00712EF6" w:rsidRDefault="001126D3" w:rsidP="00712EF6">
            <w:pPr>
              <w:pStyle w:val="ConsPlusNormal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2EF6">
              <w:rPr>
                <w:rFonts w:ascii="Times New Roman" w:hAnsi="Times New Roman" w:cs="Times New Roman"/>
                <w:sz w:val="24"/>
                <w:szCs w:val="24"/>
              </w:rPr>
              <w:tab/>
              <w:t>сформированность представлений о важнейших видах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относящихся к математическим объектам информатики; умение строить математические объекты информатики, в том числе логические формулы;</w:t>
            </w:r>
          </w:p>
        </w:tc>
      </w:tr>
      <w:tr w:rsidR="001126D3" w:rsidRPr="00712EF6" w14:paraId="59C9A748" w14:textId="77777777" w:rsidTr="001126D3">
        <w:trPr>
          <w:trHeight w:val="983"/>
        </w:trPr>
        <w:tc>
          <w:tcPr>
            <w:tcW w:w="856" w:type="dxa"/>
            <w:vAlign w:val="center"/>
          </w:tcPr>
          <w:p w14:paraId="7B9E27CD" w14:textId="77777777" w:rsidR="001126D3" w:rsidRPr="00712EF6" w:rsidRDefault="001126D3" w:rsidP="00712EF6">
            <w:pPr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ПР 6</w:t>
            </w:r>
          </w:p>
          <w:p w14:paraId="3D4ED164" w14:textId="7D69CAF2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13C3CE2F" w14:textId="34B1E666" w:rsidR="001126D3" w:rsidRPr="00712EF6" w:rsidRDefault="001126D3" w:rsidP="00712EF6">
            <w:pPr>
              <w:suppressAutoHyphens w:val="0"/>
              <w:ind w:hanging="5"/>
              <w:rPr>
                <w:rFonts w:cs="Times New Roman"/>
              </w:rPr>
            </w:pPr>
            <w:r w:rsidRPr="00712EF6">
              <w:rPr>
                <w:rFonts w:cs="Times New Roman"/>
              </w:rPr>
              <w:t>сформированность представлений об устройстве современных компьютеров, о тенденциях развития компьютерных технологий; о понятии "операционная система" и основных функциях операционных систем; об общих принципах разработки и функционирования интернет-приложений;</w:t>
            </w:r>
          </w:p>
        </w:tc>
      </w:tr>
      <w:tr w:rsidR="001126D3" w:rsidRPr="00712EF6" w14:paraId="7EC55E25" w14:textId="77777777" w:rsidTr="001126D3">
        <w:trPr>
          <w:trHeight w:val="984"/>
        </w:trPr>
        <w:tc>
          <w:tcPr>
            <w:tcW w:w="856" w:type="dxa"/>
            <w:vAlign w:val="center"/>
          </w:tcPr>
          <w:p w14:paraId="5E9BA045" w14:textId="77777777" w:rsidR="001126D3" w:rsidRPr="00712EF6" w:rsidRDefault="001126D3" w:rsidP="00712EF6">
            <w:pPr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ПР 7</w:t>
            </w:r>
          </w:p>
          <w:p w14:paraId="57E89D0B" w14:textId="136068BC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11DDA310" w14:textId="23C3958C" w:rsidR="001126D3" w:rsidRPr="00712EF6" w:rsidRDefault="001126D3" w:rsidP="00712EF6">
            <w:pPr>
              <w:pStyle w:val="ConsPlusNormal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2EF6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компьютерных сетях и их роли в 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ИКТ;</w:t>
            </w:r>
          </w:p>
        </w:tc>
      </w:tr>
      <w:tr w:rsidR="001126D3" w:rsidRPr="00712EF6" w14:paraId="40C2B54C" w14:textId="77777777" w:rsidTr="001126D3">
        <w:trPr>
          <w:trHeight w:val="828"/>
        </w:trPr>
        <w:tc>
          <w:tcPr>
            <w:tcW w:w="856" w:type="dxa"/>
            <w:vAlign w:val="center"/>
          </w:tcPr>
          <w:p w14:paraId="76B26DF1" w14:textId="76CEBCDD" w:rsidR="001126D3" w:rsidRPr="00712EF6" w:rsidRDefault="001126D3" w:rsidP="00712EF6">
            <w:pPr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ПР 8</w:t>
            </w:r>
          </w:p>
          <w:p w14:paraId="7DE87280" w14:textId="3630A825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597D8E23" w14:textId="214CD029" w:rsidR="001126D3" w:rsidRPr="00712EF6" w:rsidRDefault="001126D3" w:rsidP="00712EF6">
            <w:pPr>
              <w:pStyle w:val="ConsPlusNormal"/>
              <w:spacing w:before="240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2EF6">
              <w:rPr>
                <w:rFonts w:ascii="Times New Roman" w:hAnsi="Times New Roman" w:cs="Times New Roman"/>
                <w:sz w:val="24"/>
                <w:szCs w:val="24"/>
              </w:rPr>
              <w:t>владение основными сведениями о базах данных, их структуре, средствах создания и работы с ними;</w:t>
            </w:r>
          </w:p>
        </w:tc>
      </w:tr>
      <w:tr w:rsidR="001126D3" w:rsidRPr="00712EF6" w14:paraId="703F5C0B" w14:textId="77777777" w:rsidTr="007F7990">
        <w:trPr>
          <w:trHeight w:val="20"/>
        </w:trPr>
        <w:tc>
          <w:tcPr>
            <w:tcW w:w="856" w:type="dxa"/>
            <w:vAlign w:val="center"/>
          </w:tcPr>
          <w:p w14:paraId="03AF5502" w14:textId="7CD75898" w:rsidR="001126D3" w:rsidRPr="00712EF6" w:rsidRDefault="001126D3" w:rsidP="00712EF6">
            <w:pPr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ПР 9</w:t>
            </w:r>
          </w:p>
          <w:p w14:paraId="6237C69F" w14:textId="785CDEBA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7D5B3F2E" w14:textId="77777777" w:rsidR="001126D3" w:rsidRPr="00712EF6" w:rsidRDefault="001126D3" w:rsidP="00712EF6">
            <w:pPr>
              <w:pStyle w:val="ConsPlusNormal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2EF6">
              <w:rPr>
                <w:rFonts w:ascii="Times New Roman" w:hAnsi="Times New Roman" w:cs="Times New Roman"/>
                <w:sz w:val="24"/>
                <w:szCs w:val="24"/>
              </w:rPr>
              <w:t>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пользоваться базами данных и справочными системами;</w:t>
            </w:r>
          </w:p>
          <w:p w14:paraId="10CBA9D7" w14:textId="77777777" w:rsidR="001126D3" w:rsidRPr="00712EF6" w:rsidRDefault="001126D3" w:rsidP="00712EF6">
            <w:pPr>
              <w:suppressAutoHyphens w:val="0"/>
              <w:ind w:hanging="5"/>
              <w:rPr>
                <w:rFonts w:cs="Times New Roman"/>
              </w:rPr>
            </w:pPr>
          </w:p>
        </w:tc>
      </w:tr>
      <w:tr w:rsidR="001126D3" w:rsidRPr="00712EF6" w14:paraId="29D747D6" w14:textId="77777777" w:rsidTr="007F7990">
        <w:trPr>
          <w:trHeight w:val="720"/>
        </w:trPr>
        <w:tc>
          <w:tcPr>
            <w:tcW w:w="856" w:type="dxa"/>
            <w:vAlign w:val="center"/>
          </w:tcPr>
          <w:p w14:paraId="1DD97DD5" w14:textId="5B6EC623" w:rsidR="001126D3" w:rsidRPr="00712EF6" w:rsidRDefault="001126D3" w:rsidP="00712EF6">
            <w:pPr>
              <w:jc w:val="center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ПР 10</w:t>
            </w:r>
          </w:p>
          <w:p w14:paraId="5DCC0567" w14:textId="3BBD1C63" w:rsidR="001126D3" w:rsidRPr="00712EF6" w:rsidRDefault="001126D3" w:rsidP="00712EF6">
            <w:pPr>
              <w:suppressAutoHyphens w:val="0"/>
              <w:rPr>
                <w:rFonts w:cs="Times New Roman"/>
                <w:b/>
                <w:bCs/>
              </w:rPr>
            </w:pPr>
            <w:proofErr w:type="spellStart"/>
            <w:r w:rsidRPr="00712EF6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3115A5FF" w14:textId="77777777" w:rsidR="001126D3" w:rsidRPr="00712EF6" w:rsidRDefault="001126D3" w:rsidP="00712EF6">
            <w:pPr>
              <w:pStyle w:val="ConsPlusNormal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2EF6"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умения работать с библиотеками программ; наличие опыта использования компьютерных средств представления и анализа данных.</w:t>
            </w:r>
          </w:p>
          <w:p w14:paraId="76F82CB0" w14:textId="77777777" w:rsidR="001126D3" w:rsidRPr="00712EF6" w:rsidRDefault="001126D3" w:rsidP="00712EF6">
            <w:pPr>
              <w:suppressAutoHyphens w:val="0"/>
              <w:ind w:hanging="5"/>
              <w:rPr>
                <w:rFonts w:cs="Times New Roman"/>
              </w:rPr>
            </w:pPr>
          </w:p>
        </w:tc>
      </w:tr>
      <w:bookmarkEnd w:id="3"/>
    </w:tbl>
    <w:p w14:paraId="4086C32B" w14:textId="2B582244" w:rsidR="007E2D1F" w:rsidRPr="00712EF6" w:rsidRDefault="007E2D1F" w:rsidP="00712EF6">
      <w:pPr>
        <w:suppressAutoHyphens w:val="0"/>
        <w:rPr>
          <w:rFonts w:cs="Times New Roman"/>
          <w:b/>
        </w:rPr>
      </w:pPr>
    </w:p>
    <w:p w14:paraId="6F27449F" w14:textId="77777777" w:rsidR="0058520F" w:rsidRPr="00712EF6" w:rsidRDefault="0058520F" w:rsidP="00712EF6">
      <w:pPr>
        <w:suppressAutoHyphens w:val="0"/>
        <w:rPr>
          <w:rFonts w:cs="Times New Roman"/>
          <w:b/>
        </w:rPr>
      </w:pPr>
    </w:p>
    <w:p w14:paraId="50807143" w14:textId="77777777" w:rsidR="0058520F" w:rsidRPr="00712EF6" w:rsidRDefault="0058520F" w:rsidP="00712EF6">
      <w:pPr>
        <w:suppressAutoHyphens w:val="0"/>
        <w:rPr>
          <w:rFonts w:cs="Times New Roman"/>
          <w:b/>
        </w:rPr>
      </w:pPr>
    </w:p>
    <w:p w14:paraId="6A85E796" w14:textId="77777777" w:rsidR="0058520F" w:rsidRPr="00712EF6" w:rsidRDefault="0058520F" w:rsidP="00712EF6">
      <w:pPr>
        <w:suppressAutoHyphens w:val="0"/>
        <w:rPr>
          <w:rFonts w:cs="Times New Roman"/>
          <w:b/>
        </w:rPr>
      </w:pPr>
    </w:p>
    <w:p w14:paraId="2E1253F0" w14:textId="77777777" w:rsidR="0058520F" w:rsidRPr="00712EF6" w:rsidRDefault="0058520F" w:rsidP="00712EF6">
      <w:pPr>
        <w:suppressAutoHyphens w:val="0"/>
        <w:rPr>
          <w:rFonts w:cs="Times New Roman"/>
          <w:b/>
        </w:rPr>
      </w:pPr>
    </w:p>
    <w:p w14:paraId="102AEDFD" w14:textId="77777777" w:rsidR="0058520F" w:rsidRPr="00712EF6" w:rsidRDefault="0058520F" w:rsidP="00712EF6">
      <w:pPr>
        <w:suppressAutoHyphens w:val="0"/>
        <w:rPr>
          <w:rFonts w:cs="Times New Roman"/>
          <w:b/>
        </w:rPr>
      </w:pPr>
    </w:p>
    <w:p w14:paraId="586D1A45" w14:textId="665C44AF" w:rsidR="00712EF6" w:rsidRDefault="00712EF6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7CC3D8A5" w14:textId="77777777" w:rsidR="00A100E3" w:rsidRPr="00712EF6" w:rsidRDefault="00A100E3" w:rsidP="00712EF6">
      <w:pPr>
        <w:spacing w:after="120"/>
        <w:rPr>
          <w:rFonts w:cs="Times New Roman"/>
          <w:b/>
        </w:rPr>
      </w:pPr>
    </w:p>
    <w:p w14:paraId="6C95A1C7" w14:textId="27216DCA" w:rsidR="00245699" w:rsidRPr="00712EF6" w:rsidRDefault="00245699" w:rsidP="00712EF6">
      <w:pPr>
        <w:numPr>
          <w:ilvl w:val="0"/>
          <w:numId w:val="6"/>
        </w:numPr>
        <w:spacing w:after="120"/>
        <w:jc w:val="center"/>
        <w:rPr>
          <w:rFonts w:cs="Times New Roman"/>
          <w:b/>
        </w:rPr>
      </w:pPr>
      <w:r w:rsidRPr="00712EF6">
        <w:rPr>
          <w:rFonts w:cs="Times New Roman"/>
          <w:b/>
        </w:rPr>
        <w:t xml:space="preserve">СТРУКТУРА И СОДЕРЖАНИЕ </w:t>
      </w:r>
      <w:r w:rsidR="00664763" w:rsidRPr="00712EF6">
        <w:rPr>
          <w:rFonts w:cs="Times New Roman"/>
          <w:b/>
        </w:rPr>
        <w:t>УЧЕБНОГО ПРЕДМЕТА</w:t>
      </w:r>
    </w:p>
    <w:p w14:paraId="436C51E5" w14:textId="77777777" w:rsidR="00A100E3" w:rsidRPr="00712EF6" w:rsidRDefault="00A100E3" w:rsidP="00712EF6">
      <w:pPr>
        <w:spacing w:after="120"/>
        <w:ind w:left="360"/>
        <w:rPr>
          <w:rFonts w:cs="Times New Roman"/>
          <w:b/>
        </w:rPr>
      </w:pPr>
    </w:p>
    <w:p w14:paraId="51F97892" w14:textId="44755233" w:rsidR="005B2746" w:rsidRPr="00712EF6" w:rsidRDefault="005B2746" w:rsidP="00712EF6">
      <w:pPr>
        <w:pStyle w:val="af5"/>
        <w:numPr>
          <w:ilvl w:val="1"/>
          <w:numId w:val="6"/>
        </w:numPr>
        <w:rPr>
          <w:rFonts w:cs="Times New Roman"/>
          <w:b/>
        </w:rPr>
      </w:pPr>
      <w:r w:rsidRPr="00712EF6">
        <w:rPr>
          <w:rFonts w:cs="Times New Roman"/>
          <w:b/>
        </w:rPr>
        <w:t>Объем учебного предмета и виды учебной работы</w:t>
      </w:r>
    </w:p>
    <w:p w14:paraId="5020D6F6" w14:textId="77777777" w:rsidR="00245699" w:rsidRPr="00712EF6" w:rsidRDefault="00245699" w:rsidP="00712EF6">
      <w:pPr>
        <w:spacing w:after="120"/>
        <w:rPr>
          <w:rFonts w:cs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A100E3" w:rsidRPr="00712EF6" w14:paraId="2DBE05F5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6E37176" w14:textId="77777777" w:rsidR="00A100E3" w:rsidRPr="00712EF6" w:rsidRDefault="00A100E3" w:rsidP="00712EF6">
            <w:pPr>
              <w:spacing w:after="200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848A65" w14:textId="77777777" w:rsidR="00A100E3" w:rsidRPr="00712EF6" w:rsidRDefault="00A100E3" w:rsidP="00712EF6">
            <w:pPr>
              <w:spacing w:after="200"/>
              <w:rPr>
                <w:rFonts w:cs="Times New Roman"/>
                <w:b/>
                <w:iCs/>
                <w:lang w:eastAsia="ru-RU"/>
              </w:rPr>
            </w:pPr>
            <w:r w:rsidRPr="00712EF6">
              <w:rPr>
                <w:rFonts w:cs="Times New Roman"/>
                <w:b/>
                <w:iCs/>
                <w:lang w:eastAsia="ru-RU"/>
              </w:rPr>
              <w:t>Объем часов</w:t>
            </w:r>
          </w:p>
        </w:tc>
      </w:tr>
      <w:tr w:rsidR="00A100E3" w:rsidRPr="00712EF6" w14:paraId="130F51D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6DF7437F" w14:textId="23A5DE0F" w:rsidR="00A100E3" w:rsidRPr="00712EF6" w:rsidRDefault="005B2746" w:rsidP="00712EF6">
            <w:pPr>
              <w:spacing w:after="200"/>
              <w:rPr>
                <w:rFonts w:cs="Times New Roman"/>
                <w:b/>
                <w:lang w:eastAsia="ru-RU"/>
              </w:rPr>
            </w:pPr>
            <w:r w:rsidRPr="00712EF6">
              <w:rPr>
                <w:rFonts w:cs="Times New Roman"/>
                <w:b/>
                <w:lang w:eastAsia="ru-RU"/>
              </w:rPr>
              <w:t>Объем образовательной программы учебного предмета</w:t>
            </w:r>
          </w:p>
        </w:tc>
        <w:tc>
          <w:tcPr>
            <w:tcW w:w="927" w:type="pct"/>
            <w:vAlign w:val="center"/>
          </w:tcPr>
          <w:p w14:paraId="41E54185" w14:textId="28A78139" w:rsidR="00A100E3" w:rsidRPr="00712EF6" w:rsidRDefault="00B3095B" w:rsidP="00712EF6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712EF6">
              <w:rPr>
                <w:rFonts w:cs="Times New Roman"/>
                <w:iCs/>
                <w:lang w:eastAsia="ru-RU"/>
              </w:rPr>
              <w:t>1</w:t>
            </w:r>
            <w:r w:rsidR="00822D25" w:rsidRPr="00712EF6">
              <w:rPr>
                <w:rFonts w:cs="Times New Roman"/>
                <w:iCs/>
                <w:lang w:eastAsia="ru-RU"/>
              </w:rPr>
              <w:t>48</w:t>
            </w:r>
          </w:p>
        </w:tc>
      </w:tr>
      <w:tr w:rsidR="00A100E3" w:rsidRPr="00712EF6" w14:paraId="487AC97D" w14:textId="77777777" w:rsidTr="00ED3BDC">
        <w:trPr>
          <w:trHeight w:val="490"/>
        </w:trPr>
        <w:tc>
          <w:tcPr>
            <w:tcW w:w="5000" w:type="pct"/>
            <w:gridSpan w:val="2"/>
            <w:vAlign w:val="center"/>
          </w:tcPr>
          <w:p w14:paraId="4DC2E292" w14:textId="77777777" w:rsidR="00A100E3" w:rsidRPr="00712EF6" w:rsidRDefault="00A100E3" w:rsidP="00712EF6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в том числе:</w:t>
            </w:r>
          </w:p>
        </w:tc>
      </w:tr>
      <w:tr w:rsidR="00A100E3" w:rsidRPr="00712EF6" w14:paraId="43068D2D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2990A112" w14:textId="77777777" w:rsidR="00A100E3" w:rsidRPr="00712EF6" w:rsidRDefault="00A100E3" w:rsidP="00712EF6">
            <w:pPr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C7FEF28" w14:textId="34C2F5EB" w:rsidR="00A100E3" w:rsidRPr="00712EF6" w:rsidRDefault="00E02DBF" w:rsidP="00712EF6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712EF6">
              <w:rPr>
                <w:rFonts w:cs="Times New Roman"/>
                <w:iCs/>
                <w:lang w:eastAsia="ru-RU"/>
              </w:rPr>
              <w:t>-</w:t>
            </w:r>
          </w:p>
        </w:tc>
      </w:tr>
      <w:tr w:rsidR="00A100E3" w:rsidRPr="00712EF6" w14:paraId="25B7E2E6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BEC264C" w14:textId="5C002B26" w:rsidR="00A100E3" w:rsidRPr="00712EF6" w:rsidRDefault="00A100E3" w:rsidP="00712EF6">
            <w:pPr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практические занятия</w:t>
            </w:r>
            <w:r w:rsidRPr="00712EF6">
              <w:rPr>
                <w:rFonts w:cs="Times New Roman"/>
                <w:i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4D85EBE7" w14:textId="45CDAA3C" w:rsidR="00A100E3" w:rsidRPr="00712EF6" w:rsidRDefault="00E02DBF" w:rsidP="00712EF6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712EF6">
              <w:rPr>
                <w:rFonts w:cs="Times New Roman"/>
                <w:iCs/>
                <w:lang w:eastAsia="ru-RU"/>
              </w:rPr>
              <w:t>122</w:t>
            </w:r>
          </w:p>
        </w:tc>
      </w:tr>
      <w:tr w:rsidR="00A100E3" w:rsidRPr="00712EF6" w14:paraId="62BCBE3C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A884D33" w14:textId="795AA5A9" w:rsidR="00A100E3" w:rsidRPr="00712EF6" w:rsidRDefault="00A100E3" w:rsidP="00712EF6">
            <w:pPr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к</w:t>
            </w:r>
            <w:r w:rsidR="00822D25" w:rsidRPr="00712EF6">
              <w:rPr>
                <w:rFonts w:cs="Times New Roman"/>
                <w:lang w:eastAsia="ru-RU"/>
              </w:rPr>
              <w:t>онсультации</w:t>
            </w:r>
          </w:p>
        </w:tc>
        <w:tc>
          <w:tcPr>
            <w:tcW w:w="927" w:type="pct"/>
            <w:vAlign w:val="center"/>
          </w:tcPr>
          <w:p w14:paraId="7A06677A" w14:textId="25923ADC" w:rsidR="00A100E3" w:rsidRPr="00712EF6" w:rsidRDefault="00822D25" w:rsidP="00712EF6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712EF6">
              <w:rPr>
                <w:rFonts w:cs="Times New Roman"/>
                <w:iCs/>
                <w:lang w:eastAsia="ru-RU"/>
              </w:rPr>
              <w:t>4</w:t>
            </w:r>
          </w:p>
        </w:tc>
      </w:tr>
      <w:tr w:rsidR="00A100E3" w:rsidRPr="00712EF6" w14:paraId="06B7ECA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26D47703" w14:textId="77777777" w:rsidR="00A100E3" w:rsidRPr="00712EF6" w:rsidRDefault="00A100E3" w:rsidP="00712EF6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712EF6">
              <w:rPr>
                <w:rFonts w:cs="Times New Roman"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3FE67233" w14:textId="7DB97815" w:rsidR="00A100E3" w:rsidRPr="00712EF6" w:rsidRDefault="003A4F76" w:rsidP="00712EF6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712EF6">
              <w:rPr>
                <w:rFonts w:cs="Times New Roman"/>
                <w:iCs/>
                <w:lang w:eastAsia="ru-RU"/>
              </w:rPr>
              <w:t>1</w:t>
            </w:r>
            <w:r w:rsidR="00822D25" w:rsidRPr="00712EF6">
              <w:rPr>
                <w:rFonts w:cs="Times New Roman"/>
                <w:iCs/>
                <w:lang w:eastAsia="ru-RU"/>
              </w:rPr>
              <w:t>0</w:t>
            </w:r>
          </w:p>
        </w:tc>
      </w:tr>
      <w:tr w:rsidR="00A100E3" w:rsidRPr="00712EF6" w14:paraId="4EC610FE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798A5133" w14:textId="77777777" w:rsidR="00664763" w:rsidRPr="00712EF6" w:rsidRDefault="00A100E3" w:rsidP="00712EF6">
            <w:pPr>
              <w:rPr>
                <w:rFonts w:cs="Times New Roman"/>
                <w:b/>
                <w:iCs/>
                <w:lang w:eastAsia="ru-RU"/>
              </w:rPr>
            </w:pPr>
            <w:r w:rsidRPr="00712EF6">
              <w:rPr>
                <w:rFonts w:cs="Times New Roman"/>
                <w:b/>
                <w:iCs/>
                <w:lang w:eastAsia="ru-RU"/>
              </w:rPr>
              <w:t>Промежуточная аттестация</w:t>
            </w:r>
          </w:p>
          <w:p w14:paraId="2E07BF39" w14:textId="3B94700C" w:rsidR="00664763" w:rsidRPr="00712EF6" w:rsidRDefault="00664763" w:rsidP="00712EF6">
            <w:pPr>
              <w:rPr>
                <w:rFonts w:cs="Times New Roman"/>
                <w:iCs/>
                <w:lang w:eastAsia="ru-RU"/>
              </w:rPr>
            </w:pPr>
            <w:r w:rsidRPr="00712EF6">
              <w:rPr>
                <w:rFonts w:cs="Times New Roman"/>
                <w:iCs/>
                <w:lang w:eastAsia="ru-RU"/>
              </w:rPr>
              <w:t xml:space="preserve">1 семестр: </w:t>
            </w:r>
            <w:r w:rsidR="00B71475" w:rsidRPr="00712EF6">
              <w:rPr>
                <w:rFonts w:cs="Times New Roman"/>
                <w:iCs/>
                <w:lang w:eastAsia="ru-RU"/>
              </w:rPr>
              <w:t>Контрольная работа</w:t>
            </w:r>
            <w:r w:rsidR="00974ED9" w:rsidRPr="00712EF6">
              <w:rPr>
                <w:rFonts w:cs="Times New Roman"/>
                <w:iCs/>
                <w:lang w:eastAsia="ru-RU"/>
              </w:rPr>
              <w:t xml:space="preserve"> </w:t>
            </w:r>
          </w:p>
          <w:p w14:paraId="58FE0873" w14:textId="136CF1B7" w:rsidR="00A100E3" w:rsidRPr="00712EF6" w:rsidRDefault="00664763" w:rsidP="00712EF6">
            <w:pPr>
              <w:rPr>
                <w:rFonts w:cs="Times New Roman"/>
                <w:i/>
                <w:lang w:eastAsia="ru-RU"/>
              </w:rPr>
            </w:pPr>
            <w:r w:rsidRPr="00712EF6">
              <w:rPr>
                <w:rFonts w:cs="Times New Roman"/>
                <w:iCs/>
                <w:lang w:eastAsia="ru-RU"/>
              </w:rPr>
              <w:t>2</w:t>
            </w:r>
            <w:r w:rsidR="00822D25" w:rsidRPr="00712EF6">
              <w:rPr>
                <w:rFonts w:cs="Times New Roman"/>
                <w:iCs/>
                <w:lang w:eastAsia="ru-RU"/>
              </w:rPr>
              <w:t>, 3</w:t>
            </w:r>
            <w:r w:rsidRPr="00712EF6">
              <w:rPr>
                <w:rFonts w:cs="Times New Roman"/>
                <w:iCs/>
                <w:lang w:eastAsia="ru-RU"/>
              </w:rPr>
              <w:t xml:space="preserve"> семестр: </w:t>
            </w:r>
            <w:r w:rsidR="00822D25" w:rsidRPr="00712EF6">
              <w:rPr>
                <w:rFonts w:cs="Times New Roman"/>
                <w:iCs/>
                <w:lang w:eastAsia="ru-RU"/>
              </w:rPr>
              <w:t>Экзамен</w:t>
            </w:r>
          </w:p>
        </w:tc>
        <w:tc>
          <w:tcPr>
            <w:tcW w:w="927" w:type="pct"/>
            <w:vAlign w:val="center"/>
          </w:tcPr>
          <w:p w14:paraId="1C0CE203" w14:textId="77777777" w:rsidR="00664763" w:rsidRPr="00712EF6" w:rsidRDefault="00664763" w:rsidP="00712EF6">
            <w:pPr>
              <w:rPr>
                <w:rFonts w:cs="Times New Roman"/>
                <w:iCs/>
                <w:lang w:eastAsia="ru-RU"/>
              </w:rPr>
            </w:pPr>
          </w:p>
          <w:p w14:paraId="241BC57C" w14:textId="092A2102" w:rsidR="00F5377C" w:rsidRPr="00712EF6" w:rsidRDefault="00B71475" w:rsidP="00712EF6">
            <w:pPr>
              <w:rPr>
                <w:rFonts w:cs="Times New Roman"/>
                <w:iCs/>
                <w:lang w:eastAsia="ru-RU"/>
              </w:rPr>
            </w:pPr>
            <w:r w:rsidRPr="00712EF6">
              <w:rPr>
                <w:rFonts w:cs="Times New Roman"/>
                <w:iCs/>
                <w:lang w:eastAsia="ru-RU"/>
              </w:rPr>
              <w:t>2</w:t>
            </w:r>
          </w:p>
          <w:p w14:paraId="2496F873" w14:textId="4F40CA1E" w:rsidR="00A100E3" w:rsidRPr="00712EF6" w:rsidRDefault="00822D25" w:rsidP="00712EF6">
            <w:pPr>
              <w:rPr>
                <w:rFonts w:cs="Times New Roman"/>
                <w:iCs/>
                <w:lang w:eastAsia="ru-RU"/>
              </w:rPr>
            </w:pPr>
            <w:r w:rsidRPr="00712EF6">
              <w:rPr>
                <w:rFonts w:cs="Times New Roman"/>
                <w:iCs/>
                <w:lang w:eastAsia="ru-RU"/>
              </w:rPr>
              <w:t>1</w:t>
            </w:r>
            <w:r w:rsidR="003A4F76" w:rsidRPr="00712EF6">
              <w:rPr>
                <w:rFonts w:cs="Times New Roman"/>
                <w:iCs/>
                <w:lang w:eastAsia="ru-RU"/>
              </w:rPr>
              <w:t>2</w:t>
            </w:r>
          </w:p>
        </w:tc>
      </w:tr>
    </w:tbl>
    <w:p w14:paraId="1F86C97A" w14:textId="3376D929" w:rsidR="00664763" w:rsidRPr="00712EF6" w:rsidRDefault="00664763" w:rsidP="00712EF6">
      <w:pPr>
        <w:spacing w:after="120"/>
        <w:rPr>
          <w:rFonts w:cs="Times New Roman"/>
        </w:rPr>
      </w:pPr>
    </w:p>
    <w:p w14:paraId="7175D0A9" w14:textId="77777777" w:rsidR="00664763" w:rsidRPr="00712EF6" w:rsidRDefault="00664763" w:rsidP="00712EF6">
      <w:pPr>
        <w:suppressAutoHyphens w:val="0"/>
        <w:rPr>
          <w:rFonts w:cs="Times New Roman"/>
        </w:rPr>
      </w:pPr>
      <w:r w:rsidRPr="00712EF6">
        <w:rPr>
          <w:rFonts w:cs="Times New Roman"/>
        </w:rPr>
        <w:br w:type="page"/>
      </w:r>
    </w:p>
    <w:p w14:paraId="15460BAF" w14:textId="77777777" w:rsidR="00664763" w:rsidRPr="00712EF6" w:rsidRDefault="00664763" w:rsidP="00712EF6">
      <w:pPr>
        <w:numPr>
          <w:ilvl w:val="1"/>
          <w:numId w:val="7"/>
        </w:numPr>
        <w:tabs>
          <w:tab w:val="num" w:pos="0"/>
        </w:tabs>
        <w:ind w:left="0" w:right="-143" w:firstLine="709"/>
        <w:rPr>
          <w:rFonts w:cs="Times New Roman"/>
          <w:b/>
        </w:rPr>
      </w:pPr>
      <w:r w:rsidRPr="00712EF6">
        <w:rPr>
          <w:rFonts w:cs="Times New Roman"/>
          <w:b/>
          <w:lang w:eastAsia="ru-RU"/>
        </w:rPr>
        <w:lastRenderedPageBreak/>
        <w:t>Содержание учебного предмета</w:t>
      </w:r>
    </w:p>
    <w:p w14:paraId="3B3AE648" w14:textId="77777777" w:rsidR="00664763" w:rsidRPr="00712EF6" w:rsidRDefault="00664763" w:rsidP="00712EF6">
      <w:pPr>
        <w:ind w:left="709" w:right="-143"/>
        <w:rPr>
          <w:rFonts w:cs="Times New Roman"/>
          <w:b/>
          <w:lang w:eastAsia="ru-RU"/>
        </w:rPr>
      </w:pPr>
    </w:p>
    <w:p w14:paraId="6291857B" w14:textId="23F02C65" w:rsidR="008A37E2" w:rsidRPr="00712EF6" w:rsidRDefault="001B520D" w:rsidP="00712EF6">
      <w:pPr>
        <w:ind w:left="709" w:right="-143"/>
        <w:rPr>
          <w:rFonts w:cs="Times New Roman"/>
          <w:lang w:eastAsia="ru-RU"/>
        </w:rPr>
      </w:pPr>
      <w:r w:rsidRPr="00712EF6">
        <w:rPr>
          <w:rFonts w:cs="Times New Roman"/>
          <w:b/>
          <w:bCs/>
          <w:lang w:eastAsia="ru-RU"/>
        </w:rPr>
        <w:t xml:space="preserve">Тема 1. </w:t>
      </w:r>
      <w:r w:rsidR="00A131A9" w:rsidRPr="00712EF6">
        <w:rPr>
          <w:rFonts w:cs="Times New Roman"/>
          <w:b/>
          <w:bCs/>
          <w:lang w:eastAsia="ru-RU"/>
        </w:rPr>
        <w:t>Информационная деятельность человека</w:t>
      </w:r>
      <w:r w:rsidRPr="00712EF6">
        <w:rPr>
          <w:rFonts w:cs="Times New Roman"/>
          <w:b/>
          <w:bCs/>
          <w:lang w:eastAsia="ru-RU"/>
        </w:rPr>
        <w:t>.</w:t>
      </w:r>
    </w:p>
    <w:p w14:paraId="074F6E46" w14:textId="1589406A" w:rsidR="003052AE" w:rsidRPr="00712EF6" w:rsidRDefault="003052AE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Основные этапы развития информационного общества. Этапы развития технических средств и информационных ресурсов. Информационные ресурсы общества.</w:t>
      </w:r>
    </w:p>
    <w:p w14:paraId="0D46324C" w14:textId="4FFF47D9" w:rsidR="003052AE" w:rsidRPr="00712EF6" w:rsidRDefault="003052AE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Виды гуманитарной информационной деятельности человека с использованием технических средств и информационных ресурсов. </w:t>
      </w:r>
    </w:p>
    <w:p w14:paraId="3B86AE7B" w14:textId="61A420AC" w:rsidR="008A37E2" w:rsidRPr="00712EF6" w:rsidRDefault="003052AE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Правовые нормы, относящиеся к информации, правонарушения в информационной сфере, меры их предупреждения.</w:t>
      </w:r>
    </w:p>
    <w:p w14:paraId="0CCD926B" w14:textId="76FA2E9A" w:rsidR="0077549C" w:rsidRPr="00712EF6" w:rsidRDefault="0077549C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Работа с программным обеспечением. </w:t>
      </w:r>
    </w:p>
    <w:p w14:paraId="4576CD2A" w14:textId="41B8138B" w:rsidR="0077549C" w:rsidRPr="00712EF6" w:rsidRDefault="0077549C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Инсталляция программного обеспечения, его использование и обновление.</w:t>
      </w:r>
    </w:p>
    <w:p w14:paraId="79A9AA3B" w14:textId="4DD29EDA" w:rsidR="0077549C" w:rsidRPr="00712EF6" w:rsidRDefault="0077549C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Организация обновления программного обеспечения с использованием сети Интернет</w:t>
      </w:r>
    </w:p>
    <w:p w14:paraId="20B32009" w14:textId="77777777" w:rsidR="0077549C" w:rsidRPr="00712EF6" w:rsidRDefault="0077549C" w:rsidP="00712EF6">
      <w:pPr>
        <w:ind w:left="709" w:right="-143"/>
        <w:rPr>
          <w:rFonts w:cs="Times New Roman"/>
          <w:b/>
          <w:bCs/>
          <w:lang w:eastAsia="ru-RU"/>
        </w:rPr>
      </w:pPr>
    </w:p>
    <w:p w14:paraId="0B10C070" w14:textId="3684D383" w:rsidR="008A37E2" w:rsidRPr="00712EF6" w:rsidRDefault="008A37E2" w:rsidP="00712EF6">
      <w:pPr>
        <w:ind w:left="709" w:right="-143"/>
        <w:rPr>
          <w:rFonts w:cs="Times New Roman"/>
          <w:lang w:eastAsia="ru-RU"/>
        </w:rPr>
      </w:pPr>
      <w:r w:rsidRPr="00712EF6">
        <w:rPr>
          <w:rFonts w:cs="Times New Roman"/>
          <w:b/>
          <w:bCs/>
          <w:lang w:eastAsia="ru-RU"/>
        </w:rPr>
        <w:t xml:space="preserve">Тема 2. </w:t>
      </w:r>
      <w:r w:rsidR="00A131A9" w:rsidRPr="00712EF6">
        <w:rPr>
          <w:rFonts w:cs="Times New Roman"/>
          <w:b/>
          <w:bCs/>
          <w:lang w:eastAsia="ru-RU"/>
        </w:rPr>
        <w:t>Информация и информационные процессы</w:t>
      </w:r>
      <w:r w:rsidR="00B53227" w:rsidRPr="00712EF6">
        <w:rPr>
          <w:rFonts w:cs="Times New Roman"/>
          <w:b/>
          <w:bCs/>
          <w:lang w:eastAsia="ru-RU"/>
        </w:rPr>
        <w:t>.</w:t>
      </w:r>
    </w:p>
    <w:p w14:paraId="4E19C88E" w14:textId="77777777" w:rsidR="000F677E" w:rsidRPr="00712EF6" w:rsidRDefault="000F677E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Основные информационные процессы и их реализация с помощью компьютеров: обработка, хранение, поиск и передача информации. Архив информации. </w:t>
      </w:r>
    </w:p>
    <w:p w14:paraId="77AF0C4C" w14:textId="77777777" w:rsidR="000F677E" w:rsidRPr="00712EF6" w:rsidRDefault="000F677E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Программные поисковые сервисы. Передача информации между компьютерами. Проводная и беспроводная связь. Представление об АСУ</w:t>
      </w:r>
    </w:p>
    <w:p w14:paraId="34622948" w14:textId="3271A482" w:rsidR="000F677E" w:rsidRPr="00712EF6" w:rsidRDefault="000F677E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Проведение исследования на основе использования готовой компьютерной модели </w:t>
      </w:r>
    </w:p>
    <w:p w14:paraId="34D680BF" w14:textId="4CC0EFBC" w:rsidR="000F677E" w:rsidRPr="00712EF6" w:rsidRDefault="000F677E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Создание архива данных. Извлечение данных из архива. Запись информации на компакт-диски различных видов </w:t>
      </w:r>
    </w:p>
    <w:p w14:paraId="2415E290" w14:textId="20B9D757" w:rsidR="000F677E" w:rsidRPr="00712EF6" w:rsidRDefault="000F677E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Поисковые системы. Осуществление поиска информации или информационного объекта в тексте, в файловых структурах, в базах данных, в сети Интернет</w:t>
      </w:r>
    </w:p>
    <w:p w14:paraId="76A16EDC" w14:textId="1486E87E" w:rsidR="000F677E" w:rsidRPr="00712EF6" w:rsidRDefault="000F677E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Электронная почта и формирование адресной книги.</w:t>
      </w:r>
    </w:p>
    <w:p w14:paraId="441511EE" w14:textId="2A26ED7D" w:rsidR="008A37E2" w:rsidRPr="00712EF6" w:rsidRDefault="000F677E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Пример АСУ образовательного учреждения</w:t>
      </w:r>
    </w:p>
    <w:p w14:paraId="58CDDC7B" w14:textId="77777777" w:rsidR="000F677E" w:rsidRPr="00712EF6" w:rsidRDefault="000F677E" w:rsidP="00712EF6">
      <w:pPr>
        <w:ind w:left="709" w:right="-143"/>
        <w:rPr>
          <w:rFonts w:cs="Times New Roman"/>
          <w:b/>
          <w:bCs/>
          <w:lang w:eastAsia="ru-RU"/>
        </w:rPr>
      </w:pPr>
    </w:p>
    <w:p w14:paraId="0E274DCD" w14:textId="424128FA" w:rsidR="008A37E2" w:rsidRPr="00712EF6" w:rsidRDefault="008A37E2" w:rsidP="00712EF6">
      <w:pPr>
        <w:ind w:left="709" w:right="-143"/>
        <w:rPr>
          <w:rFonts w:cs="Times New Roman"/>
          <w:b/>
          <w:bCs/>
          <w:lang w:eastAsia="ru-RU"/>
        </w:rPr>
      </w:pPr>
      <w:r w:rsidRPr="00712EF6">
        <w:rPr>
          <w:rFonts w:cs="Times New Roman"/>
          <w:b/>
          <w:bCs/>
          <w:lang w:eastAsia="ru-RU"/>
        </w:rPr>
        <w:t xml:space="preserve">Тема 3. </w:t>
      </w:r>
      <w:r w:rsidR="00A131A9" w:rsidRPr="00712EF6">
        <w:rPr>
          <w:rFonts w:cs="Times New Roman"/>
          <w:b/>
          <w:bCs/>
          <w:lang w:eastAsia="ru-RU"/>
        </w:rPr>
        <w:t>Архитектура компьютеров и виды программного обеспечения</w:t>
      </w:r>
      <w:r w:rsidR="00B53227" w:rsidRPr="00712EF6">
        <w:rPr>
          <w:rFonts w:cs="Times New Roman"/>
          <w:b/>
          <w:bCs/>
          <w:lang w:eastAsia="ru-RU"/>
        </w:rPr>
        <w:t>.</w:t>
      </w:r>
    </w:p>
    <w:p w14:paraId="41EB0B71" w14:textId="21281D7B" w:rsidR="00B53227" w:rsidRPr="00712EF6" w:rsidRDefault="00D30E48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Организация работы пользователей в локальных компьютерных сетях. Безопасность, гигиена, эргономика, ресурсосбережение. Защита информации, антивирусная защита.</w:t>
      </w:r>
    </w:p>
    <w:p w14:paraId="32921D6C" w14:textId="77777777" w:rsidR="00D30E48" w:rsidRPr="00712EF6" w:rsidRDefault="00D30E48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Практика работы пользователей в локальных компьютерных сетях в общем дисковом пространстве.</w:t>
      </w:r>
    </w:p>
    <w:p w14:paraId="601033D7" w14:textId="4D12AEDA" w:rsidR="00B53227" w:rsidRPr="00712EF6" w:rsidRDefault="00D30E48" w:rsidP="00712EF6">
      <w:pPr>
        <w:ind w:left="993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Профилактические и антивирусные мероприятия для компьютерного рабочего места в соответствии с его комплектацией для профессиональной деятельности.</w:t>
      </w:r>
    </w:p>
    <w:p w14:paraId="171A4604" w14:textId="77777777" w:rsidR="00B53227" w:rsidRPr="00712EF6" w:rsidRDefault="00B53227" w:rsidP="00712EF6">
      <w:pPr>
        <w:ind w:left="709" w:right="-143"/>
        <w:rPr>
          <w:rFonts w:cs="Times New Roman"/>
          <w:b/>
          <w:bCs/>
          <w:lang w:eastAsia="ru-RU"/>
        </w:rPr>
      </w:pPr>
    </w:p>
    <w:p w14:paraId="53C9E2C3" w14:textId="2FDE78C8" w:rsidR="00917A9A" w:rsidRPr="00712EF6" w:rsidRDefault="00917A9A" w:rsidP="00712EF6">
      <w:pPr>
        <w:ind w:left="709" w:right="-143"/>
        <w:rPr>
          <w:rFonts w:cs="Times New Roman"/>
          <w:b/>
          <w:bCs/>
          <w:lang w:eastAsia="ru-RU"/>
        </w:rPr>
      </w:pPr>
      <w:r w:rsidRPr="00712EF6">
        <w:rPr>
          <w:rFonts w:cs="Times New Roman"/>
          <w:b/>
          <w:bCs/>
          <w:lang w:eastAsia="ru-RU"/>
        </w:rPr>
        <w:t xml:space="preserve">Тема 4. </w:t>
      </w:r>
      <w:r w:rsidR="007112A4" w:rsidRPr="00712EF6">
        <w:rPr>
          <w:rFonts w:cs="Times New Roman"/>
          <w:b/>
          <w:bCs/>
          <w:lang w:eastAsia="ru-RU"/>
        </w:rPr>
        <w:t>Технологии создания и преобразования информационных объектов</w:t>
      </w:r>
    </w:p>
    <w:p w14:paraId="1FBFF14A" w14:textId="77777777" w:rsidR="007112A4" w:rsidRPr="00712EF6" w:rsidRDefault="007112A4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Возможности настольных издательских систем: создание, организация и основные способы преобразования (верстки) текста. </w:t>
      </w:r>
    </w:p>
    <w:p w14:paraId="2EF88CBE" w14:textId="77777777" w:rsidR="007112A4" w:rsidRPr="00712EF6" w:rsidRDefault="007112A4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Понятие об информационных системах и автоматизации информационных процессов.</w:t>
      </w:r>
    </w:p>
    <w:p w14:paraId="103C21E7" w14:textId="5F2160CC" w:rsidR="007112A4" w:rsidRPr="00712EF6" w:rsidRDefault="007112A4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Возможности динамических (электронных) таблиц. Математическая обработка числовых данных, графическая обработка статистических таблиц. </w:t>
      </w:r>
    </w:p>
    <w:p w14:paraId="6DED5C54" w14:textId="5421B75A" w:rsidR="007112A4" w:rsidRPr="00712EF6" w:rsidRDefault="007112A4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Представление об организации баз данных и системах управления базами данных. Структура данных и система запросов на примерах баз данных различного назначения: юридические, библиотечные, социальные, кадровые и др. </w:t>
      </w:r>
    </w:p>
    <w:p w14:paraId="56D6B447" w14:textId="77777777" w:rsidR="007112A4" w:rsidRPr="00712EF6" w:rsidRDefault="007112A4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Представление о программных средах компьютерной графики и черчения, мультимедийных средах</w:t>
      </w:r>
    </w:p>
    <w:p w14:paraId="7746DE04" w14:textId="77777777" w:rsidR="001800FF" w:rsidRPr="00712EF6" w:rsidRDefault="003928D8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Создание компьютерных публикаций на основе использования готовых шаблонов. </w:t>
      </w:r>
    </w:p>
    <w:p w14:paraId="3084DFE7" w14:textId="6E4C1176" w:rsidR="003928D8" w:rsidRPr="00712EF6" w:rsidRDefault="003928D8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Использование систем проверки орфографии и грамматики</w:t>
      </w:r>
    </w:p>
    <w:p w14:paraId="0B88421D" w14:textId="77777777" w:rsidR="001800FF" w:rsidRPr="00712EF6" w:rsidRDefault="003928D8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Программы-переводчики. Возможности систем распознавания текстов. </w:t>
      </w:r>
    </w:p>
    <w:p w14:paraId="748E7429" w14:textId="74C02CEC" w:rsidR="003928D8" w:rsidRPr="00712EF6" w:rsidRDefault="003928D8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Гипертекстовое представление информации</w:t>
      </w:r>
    </w:p>
    <w:p w14:paraId="180B4188" w14:textId="77777777" w:rsidR="003928D8" w:rsidRPr="00712EF6" w:rsidRDefault="003928D8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lastRenderedPageBreak/>
        <w:t>Использование различных возможностей динамических (электронных) таблиц для выполнения учебных заданий из различных предметных областей</w:t>
      </w:r>
    </w:p>
    <w:p w14:paraId="02DDC2F8" w14:textId="77777777" w:rsidR="003928D8" w:rsidRPr="00712EF6" w:rsidRDefault="003928D8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Системы статистического учета. Представление результатов выполнения расчетных задач средствами деловой графики.</w:t>
      </w:r>
    </w:p>
    <w:p w14:paraId="108D5F4A" w14:textId="77777777" w:rsidR="003928D8" w:rsidRPr="00712EF6" w:rsidRDefault="003928D8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Формирование запросов для работы в сети Интернет с электронными каталогами библиотек, музеев, книгоиздания, СМИ </w:t>
      </w:r>
    </w:p>
    <w:p w14:paraId="1A8D6065" w14:textId="77777777" w:rsidR="003928D8" w:rsidRPr="00712EF6" w:rsidRDefault="003928D8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Организация баз данных. Заполнение полей баз данных. </w:t>
      </w:r>
    </w:p>
    <w:p w14:paraId="4118D921" w14:textId="3CB7CA40" w:rsidR="004D6FBD" w:rsidRPr="00712EF6" w:rsidRDefault="003928D8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Формирование запросов для поиска и сортировки информации в базе данных.</w:t>
      </w:r>
    </w:p>
    <w:p w14:paraId="34838377" w14:textId="5847C61B" w:rsidR="00917A9A" w:rsidRPr="00712EF6" w:rsidRDefault="00917A9A" w:rsidP="00712EF6">
      <w:pPr>
        <w:ind w:right="-143"/>
        <w:rPr>
          <w:rFonts w:cs="Times New Roman"/>
          <w:lang w:eastAsia="ru-RU"/>
        </w:rPr>
      </w:pPr>
    </w:p>
    <w:p w14:paraId="79C9993B" w14:textId="7D1730E6" w:rsidR="00632145" w:rsidRPr="00712EF6" w:rsidRDefault="00632145" w:rsidP="00712EF6">
      <w:pPr>
        <w:ind w:left="709" w:right="-143"/>
        <w:rPr>
          <w:rFonts w:cs="Times New Roman"/>
          <w:b/>
          <w:bCs/>
          <w:lang w:eastAsia="ru-RU"/>
        </w:rPr>
      </w:pPr>
      <w:r w:rsidRPr="00712EF6">
        <w:rPr>
          <w:rFonts w:cs="Times New Roman"/>
          <w:b/>
          <w:bCs/>
          <w:lang w:eastAsia="ru-RU"/>
        </w:rPr>
        <w:t>Тема 5. Телекоммуникационные технологии</w:t>
      </w:r>
    </w:p>
    <w:p w14:paraId="509AD26F" w14:textId="4E1D4FB3" w:rsidR="001800FF" w:rsidRPr="00712EF6" w:rsidRDefault="001800FF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 </w:t>
      </w:r>
    </w:p>
    <w:p w14:paraId="5E87BBD2" w14:textId="77777777" w:rsidR="001800FF" w:rsidRPr="00712EF6" w:rsidRDefault="001800FF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видеоконференция, интернет-телефония. </w:t>
      </w:r>
    </w:p>
    <w:p w14:paraId="183D5CC8" w14:textId="77777777" w:rsidR="001800FF" w:rsidRPr="00712EF6" w:rsidRDefault="001800FF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Примеры сетевых информационных систем для различных направлений профессиональной деятельности </w:t>
      </w:r>
    </w:p>
    <w:p w14:paraId="471FAE70" w14:textId="77777777" w:rsidR="001800FF" w:rsidRPr="00712EF6" w:rsidRDefault="001800FF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Примеры работы с Интернет-магазином, Интернет-СМИ, Интернет-турагентством, Интернет-библиотекой и </w:t>
      </w:r>
      <w:proofErr w:type="spellStart"/>
      <w:r w:rsidRPr="00712EF6">
        <w:rPr>
          <w:rFonts w:cs="Times New Roman"/>
          <w:lang w:eastAsia="ru-RU"/>
        </w:rPr>
        <w:t>пр</w:t>
      </w:r>
      <w:proofErr w:type="spellEnd"/>
      <w:r w:rsidRPr="00712EF6">
        <w:rPr>
          <w:rFonts w:cs="Times New Roman"/>
          <w:lang w:eastAsia="ru-RU"/>
        </w:rPr>
        <w:t xml:space="preserve"> </w:t>
      </w:r>
    </w:p>
    <w:p w14:paraId="3CD6B1C3" w14:textId="2573E411" w:rsidR="00632145" w:rsidRPr="00712EF6" w:rsidRDefault="001800FF" w:rsidP="00712EF6">
      <w:pPr>
        <w:ind w:left="1069" w:right="-143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Методы и средства создания и сопровождения сайта.</w:t>
      </w:r>
    </w:p>
    <w:p w14:paraId="5487D37F" w14:textId="77777777" w:rsidR="00632145" w:rsidRPr="00712EF6" w:rsidRDefault="00632145" w:rsidP="00712EF6">
      <w:pPr>
        <w:ind w:right="-143"/>
        <w:rPr>
          <w:rFonts w:cs="Times New Roman"/>
          <w:lang w:eastAsia="ru-RU"/>
        </w:rPr>
      </w:pPr>
    </w:p>
    <w:p w14:paraId="2864D1EA" w14:textId="7B9102A8" w:rsidR="00D82662" w:rsidRPr="00712EF6" w:rsidRDefault="00D82662" w:rsidP="00712EF6">
      <w:pPr>
        <w:suppressAutoHyphens w:val="0"/>
        <w:rPr>
          <w:rFonts w:cs="Times New Roman"/>
          <w:b/>
        </w:rPr>
      </w:pPr>
    </w:p>
    <w:p w14:paraId="051FE344" w14:textId="77777777" w:rsidR="0058520F" w:rsidRPr="00712EF6" w:rsidRDefault="0058520F" w:rsidP="00712EF6">
      <w:pPr>
        <w:suppressAutoHyphens w:val="0"/>
        <w:rPr>
          <w:rFonts w:cs="Times New Roman"/>
          <w:b/>
        </w:rPr>
      </w:pPr>
    </w:p>
    <w:p w14:paraId="335E6153" w14:textId="175786D1" w:rsidR="00712EF6" w:rsidRDefault="00712EF6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13DBC862" w14:textId="77777777" w:rsidR="0058520F" w:rsidRPr="00712EF6" w:rsidRDefault="0058520F" w:rsidP="00712EF6">
      <w:pPr>
        <w:suppressAutoHyphens w:val="0"/>
        <w:rPr>
          <w:rFonts w:cs="Times New Roman"/>
          <w:b/>
        </w:rPr>
      </w:pPr>
    </w:p>
    <w:p w14:paraId="2E078422" w14:textId="1B5E9A70" w:rsidR="00C82E28" w:rsidRPr="00712EF6" w:rsidRDefault="005012E0" w:rsidP="00712EF6">
      <w:pPr>
        <w:pStyle w:val="af5"/>
        <w:numPr>
          <w:ilvl w:val="0"/>
          <w:numId w:val="7"/>
        </w:numPr>
        <w:tabs>
          <w:tab w:val="num" w:pos="1211"/>
        </w:tabs>
        <w:ind w:right="-143"/>
        <w:jc w:val="center"/>
        <w:rPr>
          <w:rFonts w:cs="Times New Roman"/>
          <w:b/>
        </w:rPr>
      </w:pPr>
      <w:r w:rsidRPr="00712EF6">
        <w:rPr>
          <w:rFonts w:cs="Times New Roman"/>
          <w:b/>
        </w:rPr>
        <w:t xml:space="preserve">ТЕМАТИЧЕСКОЕ ПЛАНИРОВАНИЕ </w:t>
      </w:r>
      <w:r w:rsidR="000A7DA8" w:rsidRPr="00712EF6">
        <w:rPr>
          <w:rFonts w:cs="Times New Roman"/>
          <w:b/>
          <w:lang w:eastAsia="ru-RU"/>
        </w:rPr>
        <w:t>УЧЕБНОГО ПРЕДМЕТА</w:t>
      </w:r>
    </w:p>
    <w:p w14:paraId="4909E23B" w14:textId="2F319851" w:rsidR="00245699" w:rsidRPr="00712EF6" w:rsidRDefault="00245699" w:rsidP="00712EF6">
      <w:pPr>
        <w:rPr>
          <w:rFonts w:cs="Times New Roman"/>
          <w:b/>
        </w:rPr>
      </w:pPr>
    </w:p>
    <w:tbl>
      <w:tblPr>
        <w:tblW w:w="9904" w:type="dxa"/>
        <w:tblInd w:w="44" w:type="dxa"/>
        <w:tblLayout w:type="fixed"/>
        <w:tblLook w:val="0000" w:firstRow="0" w:lastRow="0" w:firstColumn="0" w:lastColumn="0" w:noHBand="0" w:noVBand="0"/>
      </w:tblPr>
      <w:tblGrid>
        <w:gridCol w:w="2145"/>
        <w:gridCol w:w="4800"/>
        <w:gridCol w:w="1395"/>
        <w:gridCol w:w="1564"/>
      </w:tblGrid>
      <w:tr w:rsidR="00D82662" w:rsidRPr="00712EF6" w14:paraId="59F0D6DC" w14:textId="77777777" w:rsidTr="0058520F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450D52" w14:textId="77777777" w:rsidR="00D82662" w:rsidRPr="00712EF6" w:rsidRDefault="00D82662" w:rsidP="00712EF6">
            <w:pPr>
              <w:snapToGrid w:val="0"/>
              <w:jc w:val="center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>Наименование разделов и тем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1CBC8E" w14:textId="77777777" w:rsidR="00D82662" w:rsidRPr="00712EF6" w:rsidRDefault="00D82662" w:rsidP="00712EF6">
            <w:pPr>
              <w:snapToGrid w:val="0"/>
              <w:jc w:val="center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7A9582" w14:textId="77777777" w:rsidR="00D82662" w:rsidRPr="00712EF6" w:rsidRDefault="00D82662" w:rsidP="00712EF6">
            <w:pPr>
              <w:snapToGrid w:val="0"/>
              <w:jc w:val="center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>Объем</w:t>
            </w:r>
          </w:p>
          <w:p w14:paraId="57C69B3B" w14:textId="77777777" w:rsidR="00D82662" w:rsidRPr="00712EF6" w:rsidRDefault="00D82662" w:rsidP="00712EF6">
            <w:pPr>
              <w:jc w:val="center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>в часах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DFBC6" w14:textId="77777777" w:rsidR="00D82662" w:rsidRPr="00712EF6" w:rsidRDefault="00D82662" w:rsidP="00712EF6">
            <w:pPr>
              <w:snapToGrid w:val="0"/>
              <w:jc w:val="center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  <w:bCs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D82662" w:rsidRPr="00712EF6" w14:paraId="03DC948E" w14:textId="77777777" w:rsidTr="0058520F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6FA08C" w14:textId="77777777" w:rsidR="00D82662" w:rsidRPr="00712EF6" w:rsidRDefault="00D82662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1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6EE08B" w14:textId="77777777" w:rsidR="00D82662" w:rsidRPr="00712EF6" w:rsidRDefault="00D82662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A90B7E" w14:textId="77777777" w:rsidR="00D82662" w:rsidRPr="00712EF6" w:rsidRDefault="00D82662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A8FD5" w14:textId="77777777" w:rsidR="00D82662" w:rsidRPr="00712EF6" w:rsidRDefault="00D82662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4</w:t>
            </w:r>
          </w:p>
        </w:tc>
      </w:tr>
      <w:tr w:rsidR="00D82662" w:rsidRPr="00712EF6" w14:paraId="41734763" w14:textId="77777777" w:rsidTr="003052AE">
        <w:trPr>
          <w:trHeight w:val="23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4A2839" w14:textId="20EDC997" w:rsidR="00D82662" w:rsidRPr="00712EF6" w:rsidRDefault="001B520D" w:rsidP="00712EF6">
            <w:pPr>
              <w:rPr>
                <w:rFonts w:eastAsia="Calibri" w:cs="Times New Roman"/>
              </w:rPr>
            </w:pPr>
            <w:bookmarkStart w:id="4" w:name="_Hlk93174703"/>
            <w:r w:rsidRPr="00712EF6">
              <w:rPr>
                <w:rFonts w:cs="Times New Roman"/>
              </w:rPr>
              <w:t xml:space="preserve">Тема 1. </w:t>
            </w:r>
            <w:r w:rsidR="00A131A9" w:rsidRPr="00712EF6">
              <w:rPr>
                <w:rFonts w:cs="Times New Roman"/>
              </w:rPr>
              <w:t>Информационная деятельность человека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5F60905" w14:textId="77777777" w:rsidR="00D82662" w:rsidRPr="00712EF6" w:rsidRDefault="00D82662" w:rsidP="00712EF6">
            <w:pPr>
              <w:snapToGrid w:val="0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C4D764" w14:textId="15BD2A23" w:rsidR="00D82662" w:rsidRPr="00712EF6" w:rsidRDefault="00E02DBF" w:rsidP="00712EF6">
            <w:pPr>
              <w:snapToGrid w:val="0"/>
              <w:jc w:val="center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>20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BC7E02" w14:textId="77777777" w:rsidR="005A1AAB" w:rsidRPr="00712EF6" w:rsidRDefault="005A1AAB" w:rsidP="00712EF6">
            <w:pPr>
              <w:snapToGrid w:val="0"/>
              <w:rPr>
                <w:rFonts w:cs="Times New Roman"/>
              </w:rPr>
            </w:pPr>
          </w:p>
          <w:p w14:paraId="2284B0F1" w14:textId="630149BD" w:rsidR="005A1AAB" w:rsidRPr="00712EF6" w:rsidRDefault="005A1AAB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>ЛР 5</w:t>
            </w:r>
            <w:r w:rsidR="001B520D" w:rsidRPr="00712EF6">
              <w:rPr>
                <w:rFonts w:cs="Times New Roman"/>
              </w:rPr>
              <w:t>, 9</w:t>
            </w:r>
          </w:p>
          <w:p w14:paraId="5784CDC3" w14:textId="1F6D91E8" w:rsidR="005A1AAB" w:rsidRPr="00712EF6" w:rsidRDefault="005A1AAB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 xml:space="preserve">МР </w:t>
            </w:r>
            <w:proofErr w:type="gramStart"/>
            <w:r w:rsidR="00FE47B8" w:rsidRPr="00712EF6">
              <w:rPr>
                <w:rFonts w:cs="Times New Roman"/>
              </w:rPr>
              <w:t>3-5</w:t>
            </w:r>
            <w:proofErr w:type="gramEnd"/>
          </w:p>
          <w:p w14:paraId="3C87D140" w14:textId="42448299" w:rsidR="00D82662" w:rsidRPr="00712EF6" w:rsidRDefault="005A1AAB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 xml:space="preserve">ПР </w:t>
            </w:r>
            <w:proofErr w:type="spellStart"/>
            <w:proofErr w:type="gramStart"/>
            <w:r w:rsidR="007F7990" w:rsidRPr="00712EF6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proofErr w:type="gramEnd"/>
            <w:r w:rsidR="007F7990" w:rsidRPr="00712EF6">
              <w:rPr>
                <w:rFonts w:cs="Times New Roman"/>
              </w:rPr>
              <w:t xml:space="preserve"> </w:t>
            </w:r>
            <w:r w:rsidRPr="00712EF6">
              <w:rPr>
                <w:rFonts w:cs="Times New Roman"/>
              </w:rPr>
              <w:t>1-</w:t>
            </w:r>
            <w:r w:rsidR="007112A4" w:rsidRPr="00712EF6">
              <w:rPr>
                <w:rFonts w:cs="Times New Roman"/>
              </w:rPr>
              <w:t>7</w:t>
            </w:r>
            <w:r w:rsidR="007F7990" w:rsidRPr="00712EF6">
              <w:rPr>
                <w:rFonts w:cs="Times New Roman"/>
                <w:b/>
                <w:i/>
                <w:lang w:eastAsia="ru-RU"/>
              </w:rPr>
              <w:t xml:space="preserve"> </w:t>
            </w:r>
            <w:r w:rsidR="007F7990" w:rsidRPr="00712EF6">
              <w:rPr>
                <w:rFonts w:cs="Times New Roman"/>
                <w:lang w:eastAsia="ru-RU"/>
              </w:rPr>
              <w:t xml:space="preserve">ПР </w:t>
            </w:r>
            <w:proofErr w:type="spellStart"/>
            <w:r w:rsidR="007F7990" w:rsidRPr="00712EF6">
              <w:rPr>
                <w:rFonts w:cs="Times New Roman"/>
                <w:i/>
                <w:lang w:eastAsia="ru-RU"/>
              </w:rPr>
              <w:t>уг.ур</w:t>
            </w:r>
            <w:proofErr w:type="spellEnd"/>
            <w:r w:rsidR="007F7990" w:rsidRPr="00712EF6">
              <w:rPr>
                <w:rFonts w:cs="Times New Roman"/>
                <w:i/>
                <w:lang w:eastAsia="ru-RU"/>
              </w:rPr>
              <w:t xml:space="preserve"> 1-10</w:t>
            </w:r>
          </w:p>
        </w:tc>
      </w:tr>
      <w:bookmarkEnd w:id="4"/>
      <w:tr w:rsidR="00E02DBF" w:rsidRPr="00712EF6" w14:paraId="1E430278" w14:textId="77777777" w:rsidTr="00E84489">
        <w:trPr>
          <w:trHeight w:val="47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78680A" w14:textId="77777777" w:rsidR="00E02DBF" w:rsidRPr="00712EF6" w:rsidRDefault="00E02DBF" w:rsidP="00712EF6">
            <w:pPr>
              <w:rPr>
                <w:rFonts w:cs="Times New Roman"/>
              </w:rPr>
            </w:pPr>
          </w:p>
        </w:tc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4DCC8" w14:textId="77777777" w:rsidR="00E02DBF" w:rsidRPr="00712EF6" w:rsidRDefault="00E02DBF" w:rsidP="00712EF6">
            <w:pPr>
              <w:rPr>
                <w:rFonts w:cs="Times New Roman"/>
                <w:color w:val="000000"/>
              </w:rPr>
            </w:pPr>
            <w:r w:rsidRPr="00712EF6">
              <w:rPr>
                <w:rFonts w:cs="Times New Roman"/>
                <w:b/>
                <w:bCs/>
                <w:color w:val="000000"/>
              </w:rPr>
              <w:t>Информационная деятельность человека.</w:t>
            </w:r>
            <w:r w:rsidRPr="00712EF6">
              <w:rPr>
                <w:rFonts w:cs="Times New Roman"/>
                <w:color w:val="000000"/>
              </w:rPr>
              <w:t xml:space="preserve"> </w:t>
            </w:r>
          </w:p>
          <w:p w14:paraId="377B8964" w14:textId="77777777" w:rsidR="00E02DBF" w:rsidRPr="00712EF6" w:rsidRDefault="00E02DB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color w:val="000000"/>
              </w:rPr>
              <w:t>Основные этапы развития информационного общества. Этапы развития технических средств и информационных ресурсов. Информационные ресурсы общества.</w:t>
            </w:r>
          </w:p>
          <w:p w14:paraId="19528477" w14:textId="77777777" w:rsidR="00E02DBF" w:rsidRPr="00712EF6" w:rsidRDefault="00E02DB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color w:val="000000"/>
              </w:rPr>
              <w:t>Виды гуманитарной информационной деятельности человека с использованием технических средств и информационных ресурсов</w:t>
            </w:r>
          </w:p>
          <w:p w14:paraId="503C243E" w14:textId="0DB0997B" w:rsidR="00E02DBF" w:rsidRPr="00712EF6" w:rsidRDefault="00E02DB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color w:val="000000"/>
              </w:rPr>
              <w:t>Правовые нормы, относящиеся к информации, правонарушения в информационной сфере, меры их предупреждения.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</w:tcBorders>
            <w:shd w:val="clear" w:color="auto" w:fill="FFFFFF"/>
          </w:tcPr>
          <w:p w14:paraId="2E474BD8" w14:textId="5F21EE00" w:rsidR="00E02DBF" w:rsidRPr="00712EF6" w:rsidRDefault="00E02DBF" w:rsidP="00712EF6">
            <w:pPr>
              <w:snapToGrid w:val="0"/>
              <w:jc w:val="center"/>
              <w:rPr>
                <w:rFonts w:cs="Times New Roman"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3577D6" w14:textId="77777777" w:rsidR="00E02DBF" w:rsidRPr="00712EF6" w:rsidRDefault="00E02DBF" w:rsidP="00712EF6">
            <w:pPr>
              <w:snapToGrid w:val="0"/>
              <w:rPr>
                <w:rFonts w:cs="Times New Roman"/>
              </w:rPr>
            </w:pPr>
          </w:p>
        </w:tc>
      </w:tr>
      <w:tr w:rsidR="00E02DBF" w:rsidRPr="00712EF6" w14:paraId="3BC095CE" w14:textId="77777777" w:rsidTr="00A26143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8C516B" w14:textId="77777777" w:rsidR="00E02DBF" w:rsidRPr="00712EF6" w:rsidRDefault="00E02DBF" w:rsidP="00712EF6">
            <w:pPr>
              <w:rPr>
                <w:rFonts w:cs="Times New Roman"/>
              </w:rPr>
            </w:pPr>
          </w:p>
        </w:tc>
        <w:tc>
          <w:tcPr>
            <w:tcW w:w="4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7194" w14:textId="23403253" w:rsidR="00E02DBF" w:rsidRPr="00712EF6" w:rsidRDefault="00E02DBF" w:rsidP="00712EF6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4F3E1055" w14:textId="29F9FF2A" w:rsidR="00E02DBF" w:rsidRPr="00712EF6" w:rsidRDefault="00E02DBF" w:rsidP="00712EF6">
            <w:pPr>
              <w:snapToGrid w:val="0"/>
              <w:jc w:val="center"/>
              <w:rPr>
                <w:rFonts w:cs="Times New Roman"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5775B" w14:textId="77777777" w:rsidR="00E02DBF" w:rsidRPr="00712EF6" w:rsidRDefault="00E02DBF" w:rsidP="00712EF6">
            <w:pPr>
              <w:snapToGrid w:val="0"/>
              <w:rPr>
                <w:rFonts w:cs="Times New Roman"/>
              </w:rPr>
            </w:pPr>
          </w:p>
        </w:tc>
      </w:tr>
      <w:tr w:rsidR="004D6FBD" w:rsidRPr="00712EF6" w14:paraId="24689794" w14:textId="77777777" w:rsidTr="003052AE">
        <w:trPr>
          <w:trHeight w:val="17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867136" w14:textId="77777777" w:rsidR="004D6FBD" w:rsidRPr="00712EF6" w:rsidRDefault="004D6FBD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B21311" w14:textId="5E3578A0" w:rsidR="004D6FBD" w:rsidRPr="00712EF6" w:rsidRDefault="006E4AF7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b/>
              </w:rPr>
              <w:t>В том числе практических занятий</w:t>
            </w:r>
            <w:r w:rsidRPr="00712EF6"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921CC2" w14:textId="3F3012A3" w:rsidR="004D6FBD" w:rsidRPr="00712EF6" w:rsidRDefault="00FE47B8" w:rsidP="00712EF6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712EF6">
              <w:rPr>
                <w:rFonts w:eastAsia="Calibri" w:cs="Times New Roman"/>
                <w:b/>
                <w:bCs/>
              </w:rPr>
              <w:t>1</w:t>
            </w:r>
            <w:r w:rsidR="00E02DBF" w:rsidRPr="00712EF6">
              <w:rPr>
                <w:rFonts w:eastAsia="Calibri" w:cs="Times New Roman"/>
                <w:b/>
                <w:bCs/>
              </w:rPr>
              <w:t>8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66376A" w14:textId="77777777" w:rsidR="004D6FBD" w:rsidRPr="00712EF6" w:rsidRDefault="004D6FBD" w:rsidP="00712EF6">
            <w:pPr>
              <w:snapToGrid w:val="0"/>
              <w:rPr>
                <w:rFonts w:cs="Times New Roman"/>
              </w:rPr>
            </w:pPr>
          </w:p>
        </w:tc>
      </w:tr>
      <w:tr w:rsidR="0077549C" w:rsidRPr="00712EF6" w14:paraId="36F7FDA6" w14:textId="77777777" w:rsidTr="002173A7">
        <w:trPr>
          <w:trHeight w:val="22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ABAFFF" w14:textId="77777777" w:rsidR="0077549C" w:rsidRPr="00712EF6" w:rsidRDefault="0077549C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9F1A13" w14:textId="30EED16B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1.  Практическая работа </w:t>
            </w:r>
            <w:r w:rsidR="00481AF2" w:rsidRPr="00712EF6">
              <w:rPr>
                <w:rFonts w:cs="Times New Roman"/>
                <w:bCs/>
              </w:rPr>
              <w:t>№1</w:t>
            </w:r>
          </w:p>
          <w:p w14:paraId="488B746C" w14:textId="21D4D9B6" w:rsidR="0077549C" w:rsidRPr="00712EF6" w:rsidRDefault="0077549C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bCs/>
              </w:rPr>
              <w:t xml:space="preserve">Работа с программным обеспечением.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FE2236" w14:textId="0712246F" w:rsidR="0077549C" w:rsidRPr="00712EF6" w:rsidRDefault="00E02DBF" w:rsidP="00712EF6">
            <w:pPr>
              <w:snapToGrid w:val="0"/>
              <w:jc w:val="center"/>
              <w:rPr>
                <w:rFonts w:eastAsia="Calibri" w:cs="Times New Roman"/>
              </w:rPr>
            </w:pPr>
            <w:r w:rsidRPr="00712EF6">
              <w:rPr>
                <w:rFonts w:eastAsia="Calibri" w:cs="Times New Roman"/>
              </w:rPr>
              <w:t>6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733654" w14:textId="77777777" w:rsidR="0077549C" w:rsidRPr="00712EF6" w:rsidRDefault="0077549C" w:rsidP="00712EF6">
            <w:pPr>
              <w:snapToGrid w:val="0"/>
              <w:rPr>
                <w:rFonts w:cs="Times New Roman"/>
              </w:rPr>
            </w:pPr>
          </w:p>
        </w:tc>
      </w:tr>
      <w:tr w:rsidR="0077549C" w:rsidRPr="00712EF6" w14:paraId="6852A238" w14:textId="77777777" w:rsidTr="002173A7">
        <w:trPr>
          <w:trHeight w:val="22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F4F193" w14:textId="77777777" w:rsidR="0077549C" w:rsidRPr="00712EF6" w:rsidRDefault="0077549C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30C438" w14:textId="0E453F73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2.  Практическая работа </w:t>
            </w:r>
            <w:r w:rsidR="00481AF2" w:rsidRPr="00712EF6">
              <w:rPr>
                <w:rFonts w:cs="Times New Roman"/>
                <w:bCs/>
              </w:rPr>
              <w:t>№2</w:t>
            </w:r>
          </w:p>
          <w:p w14:paraId="5BD284DF" w14:textId="77777777" w:rsidR="0077549C" w:rsidRPr="00712EF6" w:rsidRDefault="0077549C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>Инсталляция программного обеспечения, его использование и обновление</w:t>
            </w:r>
          </w:p>
          <w:p w14:paraId="62E45C42" w14:textId="693A74BE" w:rsidR="00481AF2" w:rsidRPr="00712EF6" w:rsidRDefault="00481AF2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/>
                <w:bCs/>
              </w:rPr>
              <w:t>Текущий контроль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B4313B" w14:textId="203A8D01" w:rsidR="0077549C" w:rsidRPr="00712EF6" w:rsidRDefault="00E02DBF" w:rsidP="00712EF6">
            <w:pPr>
              <w:snapToGrid w:val="0"/>
              <w:jc w:val="center"/>
              <w:rPr>
                <w:rFonts w:eastAsia="Calibri" w:cs="Times New Roman"/>
              </w:rPr>
            </w:pPr>
            <w:r w:rsidRPr="00712EF6">
              <w:rPr>
                <w:rFonts w:eastAsia="Calibri" w:cs="Times New Roman"/>
              </w:rPr>
              <w:t>6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D19BCC" w14:textId="77777777" w:rsidR="0077549C" w:rsidRPr="00712EF6" w:rsidRDefault="0077549C" w:rsidP="00712EF6">
            <w:pPr>
              <w:snapToGrid w:val="0"/>
              <w:rPr>
                <w:rFonts w:cs="Times New Roman"/>
              </w:rPr>
            </w:pPr>
          </w:p>
        </w:tc>
      </w:tr>
      <w:tr w:rsidR="0077549C" w:rsidRPr="00712EF6" w14:paraId="23EDE9D1" w14:textId="77777777" w:rsidTr="002173A7">
        <w:trPr>
          <w:trHeight w:val="22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6461F1" w14:textId="77777777" w:rsidR="0077549C" w:rsidRPr="00712EF6" w:rsidRDefault="0077549C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CC05A9" w14:textId="119FD22E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3.  Практическая работа </w:t>
            </w:r>
            <w:r w:rsidR="00481AF2" w:rsidRPr="00712EF6">
              <w:rPr>
                <w:rFonts w:cs="Times New Roman"/>
                <w:bCs/>
              </w:rPr>
              <w:t>№3</w:t>
            </w:r>
          </w:p>
          <w:p w14:paraId="400E4F11" w14:textId="5232864E" w:rsidR="0077549C" w:rsidRPr="00712EF6" w:rsidRDefault="0077549C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>Организация обновления программного обеспечения с использованием сети Интернет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FC03F5" w14:textId="34F53585" w:rsidR="0077549C" w:rsidRPr="00712EF6" w:rsidRDefault="00FE47B8" w:rsidP="00712EF6">
            <w:pPr>
              <w:snapToGrid w:val="0"/>
              <w:jc w:val="center"/>
              <w:rPr>
                <w:rFonts w:eastAsia="Calibri" w:cs="Times New Roman"/>
              </w:rPr>
            </w:pPr>
            <w:r w:rsidRPr="00712EF6">
              <w:rPr>
                <w:rFonts w:eastAsia="Calibri" w:cs="Times New Roman"/>
              </w:rPr>
              <w:t>4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30C478" w14:textId="77777777" w:rsidR="0077549C" w:rsidRPr="00712EF6" w:rsidRDefault="0077549C" w:rsidP="00712EF6">
            <w:pPr>
              <w:snapToGrid w:val="0"/>
              <w:rPr>
                <w:rFonts w:cs="Times New Roman"/>
              </w:rPr>
            </w:pPr>
          </w:p>
        </w:tc>
      </w:tr>
      <w:tr w:rsidR="0058520F" w:rsidRPr="00712EF6" w14:paraId="5B1DE57A" w14:textId="77777777" w:rsidTr="0058520F">
        <w:trPr>
          <w:trHeight w:val="92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4C0702" w14:textId="77777777" w:rsidR="0058520F" w:rsidRPr="00712EF6" w:rsidRDefault="0058520F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F4DEB9A" w14:textId="77777777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/>
              </w:rPr>
              <w:t>Самостоятельная работа обучающихся</w:t>
            </w:r>
          </w:p>
          <w:p w14:paraId="12B597B8" w14:textId="1B54727A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</w:rPr>
              <w:t>Составить презентацию на тему «</w:t>
            </w:r>
            <w:r w:rsidRPr="00712EF6">
              <w:rPr>
                <w:rFonts w:cs="Times New Roman"/>
                <w:color w:val="000000"/>
              </w:rPr>
              <w:t>Правонарушения в информационной сфере, меры их предупреждения</w:t>
            </w:r>
            <w:r w:rsidRPr="00712EF6">
              <w:rPr>
                <w:rFonts w:cs="Times New Roman"/>
              </w:rPr>
              <w:t>»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719C74D" w14:textId="77777777" w:rsidR="0058520F" w:rsidRPr="00712EF6" w:rsidRDefault="0058520F" w:rsidP="00712EF6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</w:p>
          <w:p w14:paraId="302E52B7" w14:textId="77777777" w:rsidR="0058520F" w:rsidRPr="00712EF6" w:rsidRDefault="0058520F" w:rsidP="00712EF6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712EF6">
              <w:rPr>
                <w:rFonts w:eastAsia="Calibri" w:cs="Times New Roman"/>
                <w:b/>
                <w:bCs/>
              </w:rPr>
              <w:t>2</w:t>
            </w:r>
          </w:p>
          <w:p w14:paraId="5B8A25F7" w14:textId="26CF3B11" w:rsidR="0058520F" w:rsidRPr="00712EF6" w:rsidRDefault="0058520F" w:rsidP="00712EF6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F5071" w14:textId="77777777" w:rsidR="0058520F" w:rsidRPr="00712EF6" w:rsidRDefault="0058520F" w:rsidP="00712EF6">
            <w:pPr>
              <w:snapToGrid w:val="0"/>
              <w:rPr>
                <w:rFonts w:cs="Times New Roman"/>
              </w:rPr>
            </w:pPr>
          </w:p>
        </w:tc>
      </w:tr>
      <w:tr w:rsidR="0077549C" w:rsidRPr="00712EF6" w14:paraId="35095AD0" w14:textId="77777777" w:rsidTr="000F677E">
        <w:trPr>
          <w:trHeight w:val="272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7A6BD8" w14:textId="01CB3754" w:rsidR="0077549C" w:rsidRPr="00712EF6" w:rsidRDefault="0077549C" w:rsidP="00712EF6">
            <w:pPr>
              <w:rPr>
                <w:rFonts w:cs="Times New Roman"/>
              </w:rPr>
            </w:pPr>
            <w:r w:rsidRPr="00712EF6">
              <w:rPr>
                <w:rFonts w:cs="Times New Roman"/>
              </w:rPr>
              <w:t xml:space="preserve">Тема 2. </w:t>
            </w:r>
          </w:p>
          <w:p w14:paraId="363A64E6" w14:textId="4C92D015" w:rsidR="0077549C" w:rsidRPr="00712EF6" w:rsidRDefault="0077549C" w:rsidP="00712EF6">
            <w:pPr>
              <w:rPr>
                <w:rFonts w:cs="Times New Roman"/>
              </w:rPr>
            </w:pPr>
            <w:r w:rsidRPr="00712EF6">
              <w:rPr>
                <w:rFonts w:cs="Times New Roman"/>
              </w:rPr>
              <w:lastRenderedPageBreak/>
              <w:t>Информация и информационные процессы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93DA9F6" w14:textId="77777777" w:rsidR="0077549C" w:rsidRPr="00712EF6" w:rsidRDefault="0077549C" w:rsidP="00712EF6">
            <w:pPr>
              <w:snapToGrid w:val="0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AE3D79" w14:textId="2898EBAA" w:rsidR="0077549C" w:rsidRPr="00712EF6" w:rsidRDefault="00FE47B8" w:rsidP="00712EF6">
            <w:pPr>
              <w:snapToGrid w:val="0"/>
              <w:jc w:val="center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>2</w:t>
            </w:r>
            <w:r w:rsidR="00E02DBF" w:rsidRPr="00712EF6">
              <w:rPr>
                <w:rFonts w:cs="Times New Roman"/>
                <w:b/>
              </w:rPr>
              <w:t>8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EBB4B" w14:textId="77777777" w:rsidR="0077549C" w:rsidRPr="00712EF6" w:rsidRDefault="0077549C" w:rsidP="00712EF6">
            <w:pPr>
              <w:snapToGrid w:val="0"/>
              <w:jc w:val="center"/>
              <w:rPr>
                <w:rFonts w:cs="Times New Roman"/>
              </w:rPr>
            </w:pPr>
          </w:p>
          <w:p w14:paraId="209EB16D" w14:textId="77777777" w:rsidR="007112A4" w:rsidRPr="00712EF6" w:rsidRDefault="007112A4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lastRenderedPageBreak/>
              <w:t>ЛР 5, 9</w:t>
            </w:r>
          </w:p>
          <w:p w14:paraId="03096464" w14:textId="77777777" w:rsidR="007112A4" w:rsidRPr="00712EF6" w:rsidRDefault="007112A4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 xml:space="preserve">МР </w:t>
            </w:r>
            <w:proofErr w:type="gramStart"/>
            <w:r w:rsidRPr="00712EF6">
              <w:rPr>
                <w:rFonts w:cs="Times New Roman"/>
              </w:rPr>
              <w:t>3-5</w:t>
            </w:r>
            <w:proofErr w:type="gramEnd"/>
          </w:p>
          <w:p w14:paraId="30793595" w14:textId="04F68D0A" w:rsidR="0077549C" w:rsidRPr="00712EF6" w:rsidRDefault="007F7990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 xml:space="preserve">ПР </w:t>
            </w:r>
            <w:proofErr w:type="spellStart"/>
            <w:proofErr w:type="gramStart"/>
            <w:r w:rsidRPr="00712EF6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proofErr w:type="gramEnd"/>
            <w:r w:rsidRPr="00712EF6">
              <w:rPr>
                <w:rFonts w:cs="Times New Roman"/>
              </w:rPr>
              <w:t xml:space="preserve"> 1-7</w:t>
            </w:r>
            <w:r w:rsidRPr="00712EF6">
              <w:rPr>
                <w:rFonts w:cs="Times New Roman"/>
                <w:b/>
                <w:i/>
                <w:lang w:eastAsia="ru-RU"/>
              </w:rPr>
              <w:t xml:space="preserve"> </w:t>
            </w:r>
            <w:r w:rsidRPr="00712EF6">
              <w:rPr>
                <w:rFonts w:cs="Times New Roman"/>
                <w:lang w:eastAsia="ru-RU"/>
              </w:rPr>
              <w:t xml:space="preserve">ПР </w:t>
            </w:r>
            <w:proofErr w:type="spellStart"/>
            <w:r w:rsidRPr="00712EF6">
              <w:rPr>
                <w:rFonts w:cs="Times New Roman"/>
                <w:i/>
                <w:lang w:eastAsia="ru-RU"/>
              </w:rPr>
              <w:t>уг.ур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 xml:space="preserve"> 1-10</w:t>
            </w:r>
          </w:p>
        </w:tc>
      </w:tr>
      <w:tr w:rsidR="00E02DBF" w:rsidRPr="00712EF6" w14:paraId="35B182C4" w14:textId="77777777" w:rsidTr="00141939">
        <w:trPr>
          <w:trHeight w:val="161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EDB48E" w14:textId="77777777" w:rsidR="00E02DBF" w:rsidRPr="00712EF6" w:rsidRDefault="00E02DBF" w:rsidP="00712EF6">
            <w:pPr>
              <w:snapToGrid w:val="0"/>
              <w:rPr>
                <w:rFonts w:cs="Times New Roman"/>
              </w:rPr>
            </w:pPr>
            <w:bookmarkStart w:id="5" w:name="_Hlk93857623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52EAE" w14:textId="77777777" w:rsidR="00E02DBF" w:rsidRPr="00712EF6" w:rsidRDefault="00E02DBF" w:rsidP="00712EF6">
            <w:pPr>
              <w:rPr>
                <w:rFonts w:cs="Times New Roman"/>
              </w:rPr>
            </w:pPr>
            <w:r w:rsidRPr="00712EF6">
              <w:rPr>
                <w:rFonts w:cs="Times New Roman"/>
                <w:color w:val="000000"/>
              </w:rPr>
              <w:t xml:space="preserve">Основные информационные процессы и их реализация с помощью компьютеров: обработка, хранение, поиск и передача информации. Архив информации. </w:t>
            </w:r>
          </w:p>
          <w:p w14:paraId="34348101" w14:textId="0C7CAF7E" w:rsidR="00E02DBF" w:rsidRPr="00712EF6" w:rsidRDefault="00E02DBF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color w:val="000000"/>
              </w:rPr>
              <w:t>Программные поисковые сервисы. Передача информации между компьютерами. Проводная и беспроводная связь. Представление об АСУ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shd w:val="clear" w:color="auto" w:fill="FFFFFF"/>
          </w:tcPr>
          <w:p w14:paraId="5D45DFE6" w14:textId="116FB4CE" w:rsidR="00E02DBF" w:rsidRPr="00712EF6" w:rsidRDefault="00E02DBF" w:rsidP="00712EF6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B60E8" w14:textId="77777777" w:rsidR="00E02DBF" w:rsidRPr="00712EF6" w:rsidRDefault="00E02DBF" w:rsidP="00712EF6">
            <w:pPr>
              <w:snapToGrid w:val="0"/>
              <w:rPr>
                <w:rFonts w:cs="Times New Roman"/>
              </w:rPr>
            </w:pPr>
          </w:p>
        </w:tc>
      </w:tr>
      <w:bookmarkEnd w:id="5"/>
      <w:tr w:rsidR="000F677E" w:rsidRPr="00712EF6" w14:paraId="7A6BF9A9" w14:textId="77777777" w:rsidTr="000F677E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F274EA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7C1B6F" w14:textId="2A21D442" w:rsidR="000F677E" w:rsidRPr="00712EF6" w:rsidRDefault="000F677E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b/>
              </w:rPr>
              <w:t xml:space="preserve">В том числе практических занятий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3556DA" w14:textId="50FC26BD" w:rsidR="000F677E" w:rsidRPr="00712EF6" w:rsidRDefault="00E02DB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  <w:b/>
                <w:bCs/>
              </w:rPr>
              <w:t>2</w:t>
            </w:r>
            <w:r w:rsidR="00D766F7" w:rsidRPr="00712EF6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1C7D5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</w:tr>
      <w:tr w:rsidR="000F677E" w:rsidRPr="00712EF6" w14:paraId="306FBE37" w14:textId="77777777" w:rsidTr="0058520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55CCF2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F69457" w14:textId="5C5ECED0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1.  Практическая работа </w:t>
            </w:r>
            <w:r w:rsidR="00481AF2" w:rsidRPr="00712EF6">
              <w:rPr>
                <w:rFonts w:cs="Times New Roman"/>
                <w:bCs/>
              </w:rPr>
              <w:t>№4</w:t>
            </w:r>
          </w:p>
          <w:p w14:paraId="45A41FD4" w14:textId="11081613" w:rsidR="000F677E" w:rsidRPr="00712EF6" w:rsidRDefault="000F677E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lang w:eastAsia="ru-RU"/>
              </w:rPr>
              <w:t xml:space="preserve">Проведение исследования на основе использования готовой компьютерной модели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65DF88" w14:textId="2F511EE7" w:rsidR="000F677E" w:rsidRPr="00712EF6" w:rsidRDefault="00E02DB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4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3D443E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</w:tr>
      <w:tr w:rsidR="000F677E" w:rsidRPr="00712EF6" w14:paraId="7A89A0D5" w14:textId="77777777" w:rsidTr="0058520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610E9E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FDFC80" w14:textId="3C30F182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2.  Практическая работа </w:t>
            </w:r>
            <w:r w:rsidR="00481AF2" w:rsidRPr="00712EF6">
              <w:rPr>
                <w:rFonts w:cs="Times New Roman"/>
                <w:bCs/>
              </w:rPr>
              <w:t>№5</w:t>
            </w:r>
          </w:p>
          <w:p w14:paraId="057ABEE2" w14:textId="7E439EC1" w:rsidR="000F677E" w:rsidRPr="00712EF6" w:rsidRDefault="000F677E" w:rsidP="00712EF6">
            <w:pPr>
              <w:snapToGrid w:val="0"/>
              <w:rPr>
                <w:rFonts w:eastAsia="Calibri" w:cs="Times New Roman"/>
                <w:color w:val="00000A"/>
                <w:lang w:eastAsia="en-US"/>
              </w:rPr>
            </w:pPr>
            <w:r w:rsidRPr="00712EF6">
              <w:rPr>
                <w:rFonts w:cs="Times New Roman"/>
                <w:lang w:eastAsia="ru-RU"/>
              </w:rPr>
              <w:t xml:space="preserve">Создание архива данных. Извлечение данных из архива. Запись информации на компакт-диски различных видов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F9A4C4" w14:textId="72D1AE2E" w:rsidR="000F677E" w:rsidRPr="00712EF6" w:rsidRDefault="00E02DB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4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2C3AE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</w:tr>
      <w:tr w:rsidR="000F677E" w:rsidRPr="00712EF6" w14:paraId="0FD106C6" w14:textId="77777777" w:rsidTr="0058520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F72B04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7DED21" w14:textId="3CADC9F0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3.  Практическая работа </w:t>
            </w:r>
            <w:r w:rsidR="00481AF2" w:rsidRPr="00712EF6">
              <w:rPr>
                <w:rFonts w:cs="Times New Roman"/>
                <w:bCs/>
              </w:rPr>
              <w:t>№6</w:t>
            </w:r>
          </w:p>
          <w:p w14:paraId="513A006C" w14:textId="032E59BD" w:rsidR="000F677E" w:rsidRPr="00712EF6" w:rsidRDefault="000F677E" w:rsidP="00712EF6">
            <w:pPr>
              <w:snapToGrid w:val="0"/>
              <w:rPr>
                <w:rFonts w:eastAsia="Calibri" w:cs="Times New Roman"/>
                <w:color w:val="00000A"/>
                <w:lang w:eastAsia="en-US"/>
              </w:rPr>
            </w:pPr>
            <w:r w:rsidRPr="00712EF6">
              <w:rPr>
                <w:rFonts w:cs="Times New Roman"/>
                <w:lang w:eastAsia="ru-RU"/>
              </w:rPr>
              <w:t>Поисковые системы. Осуществление поиска информации или информационного объекта в тексте, в файловых структурах, в базах данных, в сети Интернет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2F07C3" w14:textId="008D7C83" w:rsidR="000F677E" w:rsidRPr="00712EF6" w:rsidRDefault="00E02DB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8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9A1CC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</w:tr>
      <w:tr w:rsidR="000F677E" w:rsidRPr="00712EF6" w14:paraId="7CFA5D54" w14:textId="77777777" w:rsidTr="0058520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6DBE24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B0A4E8" w14:textId="7228E17D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4.  Практическая работа </w:t>
            </w:r>
            <w:r w:rsidR="00481AF2" w:rsidRPr="00712EF6">
              <w:rPr>
                <w:rFonts w:cs="Times New Roman"/>
                <w:bCs/>
              </w:rPr>
              <w:t>№7</w:t>
            </w:r>
          </w:p>
          <w:p w14:paraId="7C243F85" w14:textId="24355272" w:rsidR="000F677E" w:rsidRPr="00712EF6" w:rsidRDefault="000F677E" w:rsidP="00712EF6">
            <w:pPr>
              <w:snapToGrid w:val="0"/>
              <w:rPr>
                <w:rFonts w:eastAsia="Calibri" w:cs="Times New Roman"/>
                <w:color w:val="00000A"/>
                <w:lang w:eastAsia="en-US"/>
              </w:rPr>
            </w:pPr>
            <w:r w:rsidRPr="00712EF6">
              <w:rPr>
                <w:rFonts w:cs="Times New Roman"/>
                <w:lang w:eastAsia="ru-RU"/>
              </w:rPr>
              <w:t>Электронная почта и формирование адресной книги.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A5C65B" w14:textId="2A791ED8" w:rsidR="000F677E" w:rsidRPr="00712EF6" w:rsidRDefault="00E02DB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4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B76069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</w:tr>
      <w:tr w:rsidR="00822D25" w:rsidRPr="00712EF6" w14:paraId="4AE1753C" w14:textId="77777777" w:rsidTr="00182C25">
        <w:trPr>
          <w:trHeight w:val="6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508934A" w14:textId="77777777" w:rsidR="00822D25" w:rsidRPr="00712EF6" w:rsidRDefault="00822D25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</w:tcBorders>
            <w:shd w:val="clear" w:color="auto" w:fill="FFFFFF"/>
          </w:tcPr>
          <w:p w14:paraId="612902DE" w14:textId="255F686E" w:rsidR="00822D25" w:rsidRPr="00712EF6" w:rsidRDefault="00822D25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5.  Практическая работа </w:t>
            </w:r>
            <w:r w:rsidR="00481AF2" w:rsidRPr="00712EF6">
              <w:rPr>
                <w:rFonts w:cs="Times New Roman"/>
                <w:bCs/>
              </w:rPr>
              <w:t>№8</w:t>
            </w:r>
          </w:p>
          <w:p w14:paraId="5C2695A8" w14:textId="77777777" w:rsidR="00822D25" w:rsidRPr="00712EF6" w:rsidRDefault="00822D25" w:rsidP="00712EF6">
            <w:pPr>
              <w:snapToGrid w:val="0"/>
              <w:rPr>
                <w:rFonts w:eastAsia="Calibri" w:cs="Times New Roman"/>
                <w:color w:val="00000A"/>
                <w:lang w:eastAsia="en-US"/>
              </w:rPr>
            </w:pPr>
            <w:r w:rsidRPr="00712EF6">
              <w:rPr>
                <w:rFonts w:cs="Times New Roman"/>
                <w:lang w:eastAsia="ru-RU"/>
              </w:rPr>
              <w:t>Пример АСУ образовательного учреждения</w:t>
            </w:r>
          </w:p>
          <w:p w14:paraId="55073268" w14:textId="4F484205" w:rsidR="00822D25" w:rsidRPr="00712EF6" w:rsidRDefault="00822D25" w:rsidP="00712EF6">
            <w:pPr>
              <w:snapToGrid w:val="0"/>
              <w:rPr>
                <w:rFonts w:eastAsia="Calibri" w:cs="Times New Roman"/>
                <w:color w:val="00000A"/>
                <w:lang w:eastAsia="en-US"/>
              </w:rPr>
            </w:pPr>
            <w:r w:rsidRPr="00712EF6">
              <w:rPr>
                <w:rFonts w:cs="Times New Roman"/>
                <w:b/>
                <w:bCs/>
              </w:rPr>
              <w:t>Текущий контроль</w:t>
            </w:r>
          </w:p>
        </w:tc>
        <w:tc>
          <w:tcPr>
            <w:tcW w:w="1395" w:type="dxa"/>
            <w:tcBorders>
              <w:left w:val="single" w:sz="4" w:space="0" w:color="000000"/>
            </w:tcBorders>
            <w:shd w:val="clear" w:color="auto" w:fill="FFFFFF"/>
          </w:tcPr>
          <w:p w14:paraId="1025A649" w14:textId="547F6C1D" w:rsidR="00822D25" w:rsidRPr="00712EF6" w:rsidRDefault="00E02DB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6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690495" w14:textId="77777777" w:rsidR="00822D25" w:rsidRPr="00712EF6" w:rsidRDefault="00822D25" w:rsidP="00712EF6">
            <w:pPr>
              <w:snapToGrid w:val="0"/>
              <w:rPr>
                <w:rFonts w:cs="Times New Roman"/>
              </w:rPr>
            </w:pPr>
          </w:p>
        </w:tc>
      </w:tr>
      <w:tr w:rsidR="0058520F" w:rsidRPr="00712EF6" w14:paraId="509858C1" w14:textId="77777777" w:rsidTr="0058520F">
        <w:trPr>
          <w:trHeight w:val="6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E10697" w14:textId="77777777" w:rsidR="0058520F" w:rsidRPr="00712EF6" w:rsidRDefault="0058520F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528EF77" w14:textId="77777777" w:rsidR="0058520F" w:rsidRPr="00712EF6" w:rsidRDefault="0058520F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b/>
              </w:rPr>
              <w:t>Самостоятельная работа обучающихся</w:t>
            </w:r>
          </w:p>
          <w:p w14:paraId="58C6BB0D" w14:textId="3E77AECD" w:rsidR="0058520F" w:rsidRPr="00712EF6" w:rsidRDefault="0058520F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bCs/>
              </w:rPr>
              <w:t>Составить презентацию на тему «</w:t>
            </w:r>
            <w:r w:rsidRPr="00712EF6">
              <w:rPr>
                <w:rFonts w:cs="Times New Roman"/>
              </w:rPr>
              <w:t>Основные информационные процессы</w:t>
            </w:r>
            <w:r w:rsidRPr="00712EF6">
              <w:rPr>
                <w:rFonts w:cs="Times New Roman"/>
                <w:bCs/>
              </w:rPr>
              <w:t>»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A738FCB" w14:textId="77777777" w:rsidR="0058520F" w:rsidRPr="00712EF6" w:rsidRDefault="0058520F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43D8A70C" w14:textId="77777777" w:rsidR="0058520F" w:rsidRPr="00712EF6" w:rsidRDefault="0058520F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2</w:t>
            </w:r>
          </w:p>
          <w:p w14:paraId="5B02C6A6" w14:textId="1A7EB85D" w:rsidR="0058520F" w:rsidRPr="00712EF6" w:rsidRDefault="0058520F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8BC1D9" w14:textId="77777777" w:rsidR="0058520F" w:rsidRPr="00712EF6" w:rsidRDefault="0058520F" w:rsidP="00712EF6">
            <w:pPr>
              <w:snapToGrid w:val="0"/>
              <w:rPr>
                <w:rFonts w:cs="Times New Roman"/>
              </w:rPr>
            </w:pPr>
          </w:p>
        </w:tc>
      </w:tr>
      <w:tr w:rsidR="000F677E" w:rsidRPr="00712EF6" w14:paraId="6E75C466" w14:textId="77777777" w:rsidTr="0058520F">
        <w:trPr>
          <w:trHeight w:val="116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E82DCA2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>Тема 3.</w:t>
            </w:r>
          </w:p>
          <w:p w14:paraId="0B4EDFDB" w14:textId="6C04CA0A" w:rsidR="000F677E" w:rsidRPr="00712EF6" w:rsidRDefault="000F677E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>Архитектура компьютеров и виды программного обеспечения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EE9718" w14:textId="5212B10C" w:rsidR="000F677E" w:rsidRPr="00712EF6" w:rsidRDefault="00D30E48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2758F3" w14:textId="31FF4E1B" w:rsidR="000F677E" w:rsidRPr="00712EF6" w:rsidRDefault="00822D25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1</w:t>
            </w:r>
            <w:r w:rsidR="00E02DBF" w:rsidRPr="00712EF6"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33AFB3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  <w:p w14:paraId="7660C032" w14:textId="77777777" w:rsidR="007112A4" w:rsidRPr="00712EF6" w:rsidRDefault="007112A4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>ЛР 5, 9</w:t>
            </w:r>
          </w:p>
          <w:p w14:paraId="78BA239D" w14:textId="77777777" w:rsidR="007112A4" w:rsidRPr="00712EF6" w:rsidRDefault="007112A4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 xml:space="preserve">МР </w:t>
            </w:r>
            <w:proofErr w:type="gramStart"/>
            <w:r w:rsidRPr="00712EF6">
              <w:rPr>
                <w:rFonts w:cs="Times New Roman"/>
              </w:rPr>
              <w:t>3-5</w:t>
            </w:r>
            <w:proofErr w:type="gramEnd"/>
          </w:p>
          <w:p w14:paraId="6F8C2509" w14:textId="2A0339A3" w:rsidR="007112A4" w:rsidRPr="00712EF6" w:rsidRDefault="007F7990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 xml:space="preserve">ПР </w:t>
            </w:r>
            <w:proofErr w:type="spellStart"/>
            <w:proofErr w:type="gramStart"/>
            <w:r w:rsidRPr="00712EF6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proofErr w:type="gramEnd"/>
            <w:r w:rsidRPr="00712EF6">
              <w:rPr>
                <w:rFonts w:cs="Times New Roman"/>
              </w:rPr>
              <w:t xml:space="preserve"> 1-7</w:t>
            </w:r>
            <w:r w:rsidRPr="00712EF6">
              <w:rPr>
                <w:rFonts w:cs="Times New Roman"/>
                <w:b/>
                <w:i/>
                <w:lang w:eastAsia="ru-RU"/>
              </w:rPr>
              <w:t xml:space="preserve"> </w:t>
            </w:r>
            <w:r w:rsidRPr="00712EF6">
              <w:rPr>
                <w:rFonts w:cs="Times New Roman"/>
                <w:lang w:eastAsia="ru-RU"/>
              </w:rPr>
              <w:t xml:space="preserve">ПР </w:t>
            </w:r>
            <w:proofErr w:type="spellStart"/>
            <w:r w:rsidRPr="00712EF6">
              <w:rPr>
                <w:rFonts w:cs="Times New Roman"/>
                <w:i/>
                <w:lang w:eastAsia="ru-RU"/>
              </w:rPr>
              <w:t>уг.ур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 xml:space="preserve"> 1-10</w:t>
            </w:r>
          </w:p>
        </w:tc>
      </w:tr>
      <w:tr w:rsidR="000F677E" w:rsidRPr="00712EF6" w14:paraId="30108F83" w14:textId="77777777" w:rsidTr="0058520F">
        <w:trPr>
          <w:trHeight w:val="116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08A168C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8FAEBB" w14:textId="458DEFFA" w:rsidR="000F677E" w:rsidRPr="00712EF6" w:rsidRDefault="00D30E48" w:rsidP="00712EF6">
            <w:pPr>
              <w:snapToGrid w:val="0"/>
              <w:rPr>
                <w:rFonts w:cs="Times New Roman"/>
                <w:bCs/>
              </w:rPr>
            </w:pPr>
            <w:bookmarkStart w:id="6" w:name="_Hlk93858037"/>
            <w:r w:rsidRPr="00712EF6">
              <w:rPr>
                <w:rFonts w:cs="Times New Roman"/>
                <w:bCs/>
              </w:rPr>
              <w:t>Организация работы пользователей в локальных компьютерных сетях. Безопасность, гигиена, эргономика, ресурсосбережение. Защита информации, антивирусная защита.</w:t>
            </w:r>
            <w:bookmarkEnd w:id="6"/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2F2CC6" w14:textId="0D9595E7" w:rsidR="000F677E" w:rsidRPr="00712EF6" w:rsidRDefault="000F677E" w:rsidP="00712EF6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D5970D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</w:tr>
      <w:tr w:rsidR="000F677E" w:rsidRPr="00712EF6" w14:paraId="428902BD" w14:textId="77777777" w:rsidTr="00D30E48">
        <w:trPr>
          <w:trHeight w:val="116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437DD039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CA9F4B2" w14:textId="60D85377" w:rsidR="000F677E" w:rsidRPr="00712EF6" w:rsidRDefault="00D30E48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1D3046" w14:textId="47074FE1" w:rsidR="000F677E" w:rsidRPr="00712EF6" w:rsidRDefault="00416528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1</w:t>
            </w:r>
            <w:r w:rsidR="00E02DBF" w:rsidRPr="00712EF6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D1BE95" w14:textId="77777777" w:rsidR="000F677E" w:rsidRPr="00712EF6" w:rsidRDefault="000F677E" w:rsidP="00712EF6">
            <w:pPr>
              <w:snapToGrid w:val="0"/>
              <w:rPr>
                <w:rFonts w:cs="Times New Roman"/>
              </w:rPr>
            </w:pPr>
          </w:p>
        </w:tc>
      </w:tr>
      <w:tr w:rsidR="00D30E48" w:rsidRPr="00712EF6" w14:paraId="34AC5BF0" w14:textId="77777777" w:rsidTr="00D30E48">
        <w:trPr>
          <w:trHeight w:val="116"/>
        </w:trPr>
        <w:tc>
          <w:tcPr>
            <w:tcW w:w="214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1D3AF7BC" w14:textId="77777777" w:rsidR="00D30E48" w:rsidRPr="00712EF6" w:rsidRDefault="00D30E48" w:rsidP="00712EF6">
            <w:pPr>
              <w:snapToGrid w:val="0"/>
              <w:rPr>
                <w:rFonts w:cs="Times New Roman"/>
              </w:rPr>
            </w:pPr>
            <w:bookmarkStart w:id="7" w:name="_Hlk93858123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F5F8" w14:textId="58360CB7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1.  Практическая работа </w:t>
            </w:r>
            <w:r w:rsidR="00481AF2" w:rsidRPr="00712EF6">
              <w:rPr>
                <w:rFonts w:cs="Times New Roman"/>
                <w:bCs/>
              </w:rPr>
              <w:t>№9</w:t>
            </w:r>
          </w:p>
          <w:p w14:paraId="7A3EB06C" w14:textId="1EC911CD" w:rsidR="00D30E48" w:rsidRPr="00712EF6" w:rsidRDefault="00D30E48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color w:val="000000"/>
              </w:rPr>
              <w:t>Практика работы пользователей в локальных компьютерных сетях в общем дисковом пространстве.</w:t>
            </w:r>
            <w:r w:rsidR="0058520F" w:rsidRPr="00712EF6">
              <w:rPr>
                <w:rFonts w:cs="Times New Roman"/>
                <w:color w:val="000000"/>
              </w:rPr>
              <w:t xml:space="preserve">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2032A3A" w14:textId="7F647647" w:rsidR="00D30E48" w:rsidRPr="00712EF6" w:rsidRDefault="00E02DB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8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77CACF" w14:textId="77777777" w:rsidR="00D30E48" w:rsidRPr="00712EF6" w:rsidRDefault="00D30E48" w:rsidP="00712EF6">
            <w:pPr>
              <w:snapToGrid w:val="0"/>
              <w:rPr>
                <w:rFonts w:cs="Times New Roman"/>
              </w:rPr>
            </w:pPr>
          </w:p>
        </w:tc>
      </w:tr>
      <w:tr w:rsidR="00D30E48" w:rsidRPr="00712EF6" w14:paraId="623B59D0" w14:textId="77777777" w:rsidTr="0058520F">
        <w:trPr>
          <w:trHeight w:val="116"/>
        </w:trPr>
        <w:tc>
          <w:tcPr>
            <w:tcW w:w="214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6A76B2EE" w14:textId="77777777" w:rsidR="00D30E48" w:rsidRPr="00712EF6" w:rsidRDefault="00D30E48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49B2" w14:textId="2C92B0A2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2.  Практическая работа </w:t>
            </w:r>
            <w:r w:rsidR="00481AF2" w:rsidRPr="00712EF6">
              <w:rPr>
                <w:rFonts w:cs="Times New Roman"/>
                <w:bCs/>
              </w:rPr>
              <w:t>№10</w:t>
            </w:r>
          </w:p>
          <w:p w14:paraId="66BB5735" w14:textId="0F7E8D7B" w:rsidR="00D30E48" w:rsidRPr="00712EF6" w:rsidRDefault="00D30E48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color w:val="000000"/>
              </w:rPr>
              <w:t>Профилактические и антивирусные мероприятия для компьютерного рабочего места в соответствии с его комплектацией для профессиональной деятельности.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3C0D8B08" w14:textId="5376AC1C" w:rsidR="00D30E48" w:rsidRPr="00712EF6" w:rsidRDefault="00FE47B8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8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9B98A1" w14:textId="77777777" w:rsidR="00D30E48" w:rsidRPr="00712EF6" w:rsidRDefault="00D30E48" w:rsidP="00712EF6">
            <w:pPr>
              <w:snapToGrid w:val="0"/>
              <w:rPr>
                <w:rFonts w:cs="Times New Roman"/>
              </w:rPr>
            </w:pPr>
          </w:p>
        </w:tc>
      </w:tr>
      <w:bookmarkEnd w:id="7"/>
      <w:tr w:rsidR="0058520F" w:rsidRPr="00712EF6" w14:paraId="10CE20B3" w14:textId="77777777" w:rsidTr="0058520F">
        <w:trPr>
          <w:trHeight w:val="69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61F189F" w14:textId="77777777" w:rsidR="0058520F" w:rsidRPr="00712EF6" w:rsidRDefault="0058520F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59FAB87" w14:textId="77777777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/>
              </w:rPr>
              <w:t>Самостоятельная работа обучающихся</w:t>
            </w:r>
          </w:p>
          <w:p w14:paraId="62005D22" w14:textId="25C99FF3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>Состав</w:t>
            </w:r>
            <w:r w:rsidR="00822D25" w:rsidRPr="00712EF6">
              <w:rPr>
                <w:rFonts w:cs="Times New Roman"/>
                <w:bCs/>
              </w:rPr>
              <w:t>ление</w:t>
            </w:r>
            <w:r w:rsidRPr="00712EF6">
              <w:rPr>
                <w:rFonts w:cs="Times New Roman"/>
                <w:bCs/>
              </w:rPr>
              <w:t xml:space="preserve"> презентаци</w:t>
            </w:r>
            <w:r w:rsidR="00822D25" w:rsidRPr="00712EF6">
              <w:rPr>
                <w:rFonts w:cs="Times New Roman"/>
                <w:bCs/>
              </w:rPr>
              <w:t>и</w:t>
            </w:r>
            <w:r w:rsidRPr="00712EF6">
              <w:rPr>
                <w:rFonts w:cs="Times New Roman"/>
                <w:bCs/>
              </w:rPr>
              <w:t xml:space="preserve"> на тему «Защита информации»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47C6863" w14:textId="77777777" w:rsidR="0058520F" w:rsidRPr="00712EF6" w:rsidRDefault="0058520F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0133CAF2" w14:textId="5FC33504" w:rsidR="0058520F" w:rsidRPr="00712EF6" w:rsidRDefault="00481AF2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2</w:t>
            </w:r>
          </w:p>
          <w:p w14:paraId="4301C53B" w14:textId="498DEAFB" w:rsidR="0058520F" w:rsidRPr="00712EF6" w:rsidRDefault="0058520F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84725" w14:textId="77777777" w:rsidR="0058520F" w:rsidRPr="00712EF6" w:rsidRDefault="0058520F" w:rsidP="00712EF6">
            <w:pPr>
              <w:snapToGrid w:val="0"/>
              <w:rPr>
                <w:rFonts w:cs="Times New Roman"/>
              </w:rPr>
            </w:pPr>
          </w:p>
        </w:tc>
      </w:tr>
      <w:tr w:rsidR="00D30E48" w:rsidRPr="00712EF6" w14:paraId="025A694B" w14:textId="77777777" w:rsidTr="00A245FA">
        <w:trPr>
          <w:trHeight w:val="169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235807" w14:textId="1E150BA5" w:rsidR="00D30E48" w:rsidRPr="00712EF6" w:rsidRDefault="00D30E48" w:rsidP="00712EF6">
            <w:pPr>
              <w:rPr>
                <w:rFonts w:cs="Times New Roman"/>
              </w:rPr>
            </w:pPr>
            <w:bookmarkStart w:id="8" w:name="_Hlk93174844"/>
            <w:r w:rsidRPr="00712EF6">
              <w:rPr>
                <w:rFonts w:cs="Times New Roman"/>
              </w:rPr>
              <w:t xml:space="preserve">Тема </w:t>
            </w:r>
            <w:r w:rsidR="007112A4" w:rsidRPr="00712EF6">
              <w:rPr>
                <w:rFonts w:cs="Times New Roman"/>
              </w:rPr>
              <w:t>4</w:t>
            </w:r>
            <w:r w:rsidRPr="00712EF6">
              <w:rPr>
                <w:rFonts w:cs="Times New Roman"/>
              </w:rPr>
              <w:t xml:space="preserve">. </w:t>
            </w:r>
          </w:p>
          <w:p w14:paraId="20A2138D" w14:textId="26B60D95" w:rsidR="00D30E48" w:rsidRPr="00712EF6" w:rsidRDefault="007112A4" w:rsidP="00712EF6">
            <w:pPr>
              <w:rPr>
                <w:rFonts w:cs="Times New Roman"/>
              </w:rPr>
            </w:pPr>
            <w:r w:rsidRPr="00712EF6">
              <w:rPr>
                <w:rFonts w:cs="Times New Roman"/>
              </w:rPr>
              <w:lastRenderedPageBreak/>
              <w:t>Технологии создания и преобразования информационных объектов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D4DD58" w14:textId="77777777" w:rsidR="00D30E48" w:rsidRPr="00712EF6" w:rsidRDefault="00D30E48" w:rsidP="00712EF6">
            <w:pPr>
              <w:snapToGrid w:val="0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3C39A1" w14:textId="37EEF1E7" w:rsidR="00D30E48" w:rsidRPr="00712EF6" w:rsidRDefault="00E02DBF" w:rsidP="00712EF6">
            <w:pPr>
              <w:snapToGrid w:val="0"/>
              <w:jc w:val="center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>38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3D4D6" w14:textId="77777777" w:rsidR="00D30E48" w:rsidRPr="00712EF6" w:rsidRDefault="00D30E48" w:rsidP="00712EF6">
            <w:pPr>
              <w:snapToGrid w:val="0"/>
              <w:rPr>
                <w:rFonts w:cs="Times New Roman"/>
              </w:rPr>
            </w:pPr>
          </w:p>
          <w:p w14:paraId="18E9E018" w14:textId="77777777" w:rsidR="007112A4" w:rsidRPr="00712EF6" w:rsidRDefault="007112A4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lastRenderedPageBreak/>
              <w:t>ЛР 5, 9</w:t>
            </w:r>
          </w:p>
          <w:p w14:paraId="5F46B4E2" w14:textId="77777777" w:rsidR="007112A4" w:rsidRPr="00712EF6" w:rsidRDefault="007112A4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 xml:space="preserve">МР </w:t>
            </w:r>
            <w:proofErr w:type="gramStart"/>
            <w:r w:rsidRPr="00712EF6">
              <w:rPr>
                <w:rFonts w:cs="Times New Roman"/>
              </w:rPr>
              <w:t>3-5</w:t>
            </w:r>
            <w:proofErr w:type="gramEnd"/>
          </w:p>
          <w:p w14:paraId="227BCC54" w14:textId="63C94D61" w:rsidR="00D30E48" w:rsidRPr="00712EF6" w:rsidRDefault="007F7990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 xml:space="preserve">ПР </w:t>
            </w:r>
            <w:proofErr w:type="spellStart"/>
            <w:proofErr w:type="gramStart"/>
            <w:r w:rsidRPr="00712EF6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proofErr w:type="gramEnd"/>
            <w:r w:rsidRPr="00712EF6">
              <w:rPr>
                <w:rFonts w:cs="Times New Roman"/>
              </w:rPr>
              <w:t xml:space="preserve"> 1-7</w:t>
            </w:r>
            <w:r w:rsidRPr="00712EF6">
              <w:rPr>
                <w:rFonts w:cs="Times New Roman"/>
                <w:b/>
                <w:i/>
                <w:lang w:eastAsia="ru-RU"/>
              </w:rPr>
              <w:t xml:space="preserve"> </w:t>
            </w:r>
            <w:r w:rsidRPr="00712EF6">
              <w:rPr>
                <w:rFonts w:cs="Times New Roman"/>
                <w:lang w:eastAsia="ru-RU"/>
              </w:rPr>
              <w:t xml:space="preserve">ПР </w:t>
            </w:r>
            <w:proofErr w:type="spellStart"/>
            <w:r w:rsidRPr="00712EF6">
              <w:rPr>
                <w:rFonts w:cs="Times New Roman"/>
                <w:i/>
                <w:lang w:eastAsia="ru-RU"/>
              </w:rPr>
              <w:t>уг.ур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 xml:space="preserve"> 1-10</w:t>
            </w:r>
          </w:p>
        </w:tc>
      </w:tr>
      <w:bookmarkEnd w:id="8"/>
      <w:tr w:rsidR="00E02DBF" w:rsidRPr="00712EF6" w14:paraId="6740EDA3" w14:textId="77777777" w:rsidTr="00B062B9">
        <w:trPr>
          <w:trHeight w:val="95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DE0D9E" w14:textId="77777777" w:rsidR="00E02DBF" w:rsidRPr="00712EF6" w:rsidRDefault="00E02DBF" w:rsidP="00712EF6">
            <w:pPr>
              <w:rPr>
                <w:rFonts w:cs="Times New Roman"/>
              </w:rPr>
            </w:pPr>
          </w:p>
        </w:tc>
        <w:tc>
          <w:tcPr>
            <w:tcW w:w="4800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14:paraId="23E14ACD" w14:textId="77777777" w:rsidR="00E02DBF" w:rsidRPr="00712EF6" w:rsidRDefault="00E02DB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Возможности настольных издательских систем: создание, организация и основные способы преобразования (верстки) текста. </w:t>
            </w:r>
          </w:p>
          <w:p w14:paraId="14FF50CC" w14:textId="77777777" w:rsidR="00E02DBF" w:rsidRPr="00712EF6" w:rsidRDefault="00E02DB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>Понятие об информационных системах и автоматизации информационных процессов</w:t>
            </w:r>
          </w:p>
          <w:p w14:paraId="21CB7009" w14:textId="77777777" w:rsidR="00E02DBF" w:rsidRPr="00712EF6" w:rsidRDefault="00E02DB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>Возможности динамических (электронных) таблиц. Математическая обработка числовых данных, графическая обработка статистических таблиц</w:t>
            </w:r>
          </w:p>
          <w:p w14:paraId="1495DF84" w14:textId="77777777" w:rsidR="00E02DBF" w:rsidRPr="00712EF6" w:rsidRDefault="00E02DB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Представление об организации баз данных и системах управления базами данных. Структура данных и система запросов на примерах баз данных различного назначения: юридические, библиотечные, социальные, кадровые и </w:t>
            </w:r>
            <w:proofErr w:type="spellStart"/>
            <w:r w:rsidRPr="00712EF6">
              <w:rPr>
                <w:rFonts w:cs="Times New Roman"/>
                <w:bCs/>
              </w:rPr>
              <w:t>др</w:t>
            </w:r>
            <w:proofErr w:type="spellEnd"/>
          </w:p>
          <w:p w14:paraId="2EBD2BDC" w14:textId="54AC810D" w:rsidR="00E02DBF" w:rsidRPr="00712EF6" w:rsidRDefault="00E02DB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>Представление о программных средах компьютерной графики и черчения, мультимедийных средах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A485903" w14:textId="384D816A" w:rsidR="00E02DBF" w:rsidRPr="00712EF6" w:rsidRDefault="00E02DBF" w:rsidP="00712EF6">
            <w:pPr>
              <w:snapToGrid w:val="0"/>
              <w:jc w:val="center"/>
              <w:rPr>
                <w:rFonts w:cs="Times New Roman"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8B8382" w14:textId="77777777" w:rsidR="00E02DBF" w:rsidRPr="00712EF6" w:rsidRDefault="00E02DBF" w:rsidP="00712EF6">
            <w:pPr>
              <w:snapToGrid w:val="0"/>
              <w:rPr>
                <w:rFonts w:cs="Times New Roman"/>
              </w:rPr>
            </w:pPr>
          </w:p>
        </w:tc>
      </w:tr>
      <w:tr w:rsidR="00E02DBF" w:rsidRPr="00712EF6" w14:paraId="3CED1AF0" w14:textId="77777777" w:rsidTr="00095236">
        <w:trPr>
          <w:trHeight w:val="16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9E8288" w14:textId="77777777" w:rsidR="00E02DBF" w:rsidRPr="00712EF6" w:rsidRDefault="00E02DBF" w:rsidP="00712EF6">
            <w:pPr>
              <w:rPr>
                <w:rFonts w:cs="Times New Roman"/>
              </w:rPr>
            </w:pPr>
          </w:p>
        </w:tc>
        <w:tc>
          <w:tcPr>
            <w:tcW w:w="48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026271" w14:textId="5ED4DEA3" w:rsidR="00E02DBF" w:rsidRPr="00712EF6" w:rsidRDefault="00E02DBF" w:rsidP="00712EF6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874406" w14:textId="42610665" w:rsidR="00E02DBF" w:rsidRPr="00712EF6" w:rsidRDefault="00E02DBF" w:rsidP="00712EF6">
            <w:pPr>
              <w:snapToGrid w:val="0"/>
              <w:jc w:val="center"/>
              <w:rPr>
                <w:rFonts w:cs="Times New Roman"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494BC8" w14:textId="77777777" w:rsidR="00E02DBF" w:rsidRPr="00712EF6" w:rsidRDefault="00E02DBF" w:rsidP="00712EF6">
            <w:pPr>
              <w:snapToGrid w:val="0"/>
              <w:rPr>
                <w:rFonts w:cs="Times New Roman"/>
              </w:rPr>
            </w:pPr>
          </w:p>
        </w:tc>
      </w:tr>
      <w:tr w:rsidR="00D30E48" w:rsidRPr="00712EF6" w14:paraId="6E9E4557" w14:textId="77777777" w:rsidTr="0072045C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860D41" w14:textId="77777777" w:rsidR="00D30E48" w:rsidRPr="00712EF6" w:rsidRDefault="00D30E48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EB75A7E" w14:textId="1851040A" w:rsidR="00D30E48" w:rsidRPr="00712EF6" w:rsidRDefault="00D30E48" w:rsidP="00712EF6">
            <w:pPr>
              <w:pStyle w:val="af4"/>
              <w:snapToGrid w:val="0"/>
              <w:rPr>
                <w:rFonts w:cs="Times New Roman"/>
                <w:b/>
                <w:bCs/>
                <w:lang w:val="ru-RU"/>
              </w:rPr>
            </w:pPr>
            <w:r w:rsidRPr="00712EF6">
              <w:rPr>
                <w:rFonts w:cs="Times New Roman"/>
                <w:b/>
              </w:rPr>
              <w:t>В том числе практических занятий</w:t>
            </w:r>
            <w:r w:rsidRPr="00712EF6">
              <w:rPr>
                <w:rFonts w:cs="Times New Roman"/>
                <w:b/>
                <w:bCs/>
                <w:color w:val="000000"/>
                <w:lang w:val="ru-RU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17897D" w14:textId="34F706A4" w:rsidR="00D30E48" w:rsidRPr="00712EF6" w:rsidRDefault="00E3325A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3</w:t>
            </w:r>
            <w:r w:rsidR="00E02DBF" w:rsidRPr="00712EF6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0241AD" w14:textId="77777777" w:rsidR="00D30E48" w:rsidRPr="00712EF6" w:rsidRDefault="00D30E48" w:rsidP="00712EF6">
            <w:pPr>
              <w:snapToGrid w:val="0"/>
              <w:rPr>
                <w:rFonts w:cs="Times New Roman"/>
              </w:rPr>
            </w:pPr>
          </w:p>
        </w:tc>
      </w:tr>
      <w:tr w:rsidR="0072045C" w:rsidRPr="00712EF6" w14:paraId="0257F61E" w14:textId="77777777" w:rsidTr="0072045C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D6FCFC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  <w:bookmarkStart w:id="9" w:name="_Hlk93859433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5EC8" w14:textId="128EFCC3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1.  Практическая работа </w:t>
            </w:r>
            <w:r w:rsidR="00481AF2" w:rsidRPr="00712EF6">
              <w:rPr>
                <w:rFonts w:cs="Times New Roman"/>
                <w:bCs/>
              </w:rPr>
              <w:t>№11</w:t>
            </w:r>
          </w:p>
          <w:p w14:paraId="7AB43C6A" w14:textId="5571E3F7" w:rsidR="0072045C" w:rsidRPr="00712EF6" w:rsidRDefault="0072045C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color w:val="000000"/>
              </w:rPr>
              <w:t xml:space="preserve">Создание компьютерных публикаций на основе использования готовых шаблонов.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F7EABC9" w14:textId="2C84CB17" w:rsidR="0072045C" w:rsidRPr="00712EF6" w:rsidRDefault="001800F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4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9132D5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</w:p>
        </w:tc>
      </w:tr>
      <w:tr w:rsidR="001800FF" w:rsidRPr="00712EF6" w14:paraId="1B7741D2" w14:textId="77777777" w:rsidTr="0072045C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A7DF3E" w14:textId="77777777" w:rsidR="001800FF" w:rsidRPr="00712EF6" w:rsidRDefault="001800FF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D6A5" w14:textId="12838A60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2.  Практическая работа </w:t>
            </w:r>
            <w:r w:rsidR="00481AF2" w:rsidRPr="00712EF6">
              <w:rPr>
                <w:rFonts w:cs="Times New Roman"/>
                <w:bCs/>
              </w:rPr>
              <w:t>№12</w:t>
            </w:r>
          </w:p>
          <w:p w14:paraId="792C2AE2" w14:textId="0D436A27" w:rsidR="001800FF" w:rsidRPr="00712EF6" w:rsidRDefault="001800FF" w:rsidP="00712EF6">
            <w:pPr>
              <w:snapToGrid w:val="0"/>
              <w:rPr>
                <w:rFonts w:cs="Times New Roman"/>
                <w:color w:val="000000"/>
              </w:rPr>
            </w:pPr>
            <w:r w:rsidRPr="00712EF6">
              <w:rPr>
                <w:rFonts w:cs="Times New Roman"/>
                <w:color w:val="000000"/>
              </w:rPr>
              <w:t>Использование систем проверки орфографии и грамматики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2E760661" w14:textId="75E0628E" w:rsidR="001800FF" w:rsidRPr="00712EF6" w:rsidRDefault="00E02DB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4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DF8ED5" w14:textId="77777777" w:rsidR="001800FF" w:rsidRPr="00712EF6" w:rsidRDefault="001800FF" w:rsidP="00712EF6">
            <w:pPr>
              <w:snapToGrid w:val="0"/>
              <w:rPr>
                <w:rFonts w:cs="Times New Roman"/>
              </w:rPr>
            </w:pPr>
          </w:p>
        </w:tc>
      </w:tr>
      <w:tr w:rsidR="0072045C" w:rsidRPr="00712EF6" w14:paraId="21E8B27D" w14:textId="77777777" w:rsidTr="0072045C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897D1F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FE6F" w14:textId="5B604DEE" w:rsidR="0058520F" w:rsidRPr="00712EF6" w:rsidRDefault="0058520F" w:rsidP="00712EF6">
            <w:pPr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3.  Практическая работа </w:t>
            </w:r>
            <w:r w:rsidR="00481AF2" w:rsidRPr="00712EF6">
              <w:rPr>
                <w:rFonts w:cs="Times New Roman"/>
                <w:bCs/>
              </w:rPr>
              <w:t>№13</w:t>
            </w:r>
          </w:p>
          <w:p w14:paraId="4C91C5C9" w14:textId="0FAFD6CC" w:rsidR="0072045C" w:rsidRPr="00712EF6" w:rsidRDefault="0072045C" w:rsidP="00712EF6">
            <w:pPr>
              <w:rPr>
                <w:rFonts w:cs="Times New Roman"/>
              </w:rPr>
            </w:pPr>
            <w:r w:rsidRPr="00712EF6">
              <w:rPr>
                <w:rFonts w:cs="Times New Roman"/>
                <w:color w:val="000000"/>
              </w:rPr>
              <w:t>Программы-переводчики. Возможности систем распознавания текстов.</w:t>
            </w:r>
            <w:r w:rsidR="003928D8" w:rsidRPr="00712EF6">
              <w:rPr>
                <w:rFonts w:cs="Times New Roman"/>
                <w:color w:val="000000"/>
              </w:rPr>
              <w:t xml:space="preserve">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0F5D9158" w14:textId="61C3C7B6" w:rsidR="0072045C" w:rsidRPr="00712EF6" w:rsidRDefault="00E02DB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4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9DA5A7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</w:p>
        </w:tc>
      </w:tr>
      <w:tr w:rsidR="001800FF" w:rsidRPr="00712EF6" w14:paraId="13C0855B" w14:textId="77777777" w:rsidTr="0072045C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5D3350" w14:textId="77777777" w:rsidR="001800FF" w:rsidRPr="00712EF6" w:rsidRDefault="001800FF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9DC9" w14:textId="189A8120" w:rsidR="0058520F" w:rsidRPr="00712EF6" w:rsidRDefault="0058520F" w:rsidP="00712EF6">
            <w:pPr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4.  Практическая работа </w:t>
            </w:r>
            <w:r w:rsidR="00481AF2" w:rsidRPr="00712EF6">
              <w:rPr>
                <w:rFonts w:cs="Times New Roman"/>
                <w:bCs/>
              </w:rPr>
              <w:t>№14</w:t>
            </w:r>
          </w:p>
          <w:p w14:paraId="73866278" w14:textId="67D01318" w:rsidR="001800FF" w:rsidRPr="00712EF6" w:rsidRDefault="001800FF" w:rsidP="00712EF6">
            <w:pPr>
              <w:rPr>
                <w:rFonts w:cs="Times New Roman"/>
                <w:color w:val="000000"/>
              </w:rPr>
            </w:pPr>
            <w:r w:rsidRPr="00712EF6">
              <w:rPr>
                <w:rFonts w:cs="Times New Roman"/>
                <w:color w:val="000000"/>
              </w:rPr>
              <w:t>Гипертекстовое представление информации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057C90B4" w14:textId="34796865" w:rsidR="001800FF" w:rsidRPr="00712EF6" w:rsidRDefault="001800F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C80DA7" w14:textId="77777777" w:rsidR="001800FF" w:rsidRPr="00712EF6" w:rsidRDefault="001800FF" w:rsidP="00712EF6">
            <w:pPr>
              <w:snapToGrid w:val="0"/>
              <w:rPr>
                <w:rFonts w:cs="Times New Roman"/>
              </w:rPr>
            </w:pPr>
          </w:p>
        </w:tc>
      </w:tr>
      <w:tr w:rsidR="0072045C" w:rsidRPr="00712EF6" w14:paraId="080DC6DF" w14:textId="77777777" w:rsidTr="0072045C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5BD57E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1B99" w14:textId="7A585E0C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5.  Практическая работа </w:t>
            </w:r>
            <w:r w:rsidR="00481AF2" w:rsidRPr="00712EF6">
              <w:rPr>
                <w:rFonts w:cs="Times New Roman"/>
                <w:bCs/>
              </w:rPr>
              <w:t>№15</w:t>
            </w:r>
          </w:p>
          <w:p w14:paraId="3A1A0C6E" w14:textId="66101E36" w:rsidR="0072045C" w:rsidRPr="00712EF6" w:rsidRDefault="0072045C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color w:val="000000"/>
              </w:rPr>
              <w:t>Использование различных возможностей динамических (электронных) таблиц для выполнения учебных заданий из различных предметных областей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145BA0A5" w14:textId="49EC8291" w:rsidR="0072045C" w:rsidRPr="00712EF6" w:rsidRDefault="001800F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4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2E94C3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</w:p>
        </w:tc>
      </w:tr>
      <w:tr w:rsidR="0072045C" w:rsidRPr="00712EF6" w14:paraId="1A05F475" w14:textId="77777777" w:rsidTr="0072045C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381A43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1B5E" w14:textId="2B1CDFC2" w:rsidR="0058520F" w:rsidRPr="00712EF6" w:rsidRDefault="0058520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6.  Практическая работа </w:t>
            </w:r>
            <w:r w:rsidR="00481AF2" w:rsidRPr="00712EF6">
              <w:rPr>
                <w:rFonts w:cs="Times New Roman"/>
                <w:bCs/>
              </w:rPr>
              <w:t>№16</w:t>
            </w:r>
          </w:p>
          <w:p w14:paraId="1F544818" w14:textId="7955E946" w:rsidR="0072045C" w:rsidRPr="00712EF6" w:rsidRDefault="0072045C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color w:val="000000"/>
              </w:rPr>
              <w:t>Системы статистического учета. Представление результатов выполнения расчетных задач средствами деловой графики.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F5E8CB1" w14:textId="2DF7B9D7" w:rsidR="0072045C" w:rsidRPr="00712EF6" w:rsidRDefault="001800F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4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48698B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</w:p>
        </w:tc>
      </w:tr>
      <w:tr w:rsidR="0072045C" w:rsidRPr="00712EF6" w14:paraId="78375FF3" w14:textId="77777777" w:rsidTr="0072045C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3DB229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8413" w14:textId="0DC0D073" w:rsidR="0044215B" w:rsidRPr="00712EF6" w:rsidRDefault="0044215B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7.  Практическая работа </w:t>
            </w:r>
            <w:r w:rsidR="00481AF2" w:rsidRPr="00712EF6">
              <w:rPr>
                <w:rFonts w:cs="Times New Roman"/>
                <w:bCs/>
              </w:rPr>
              <w:t>№17</w:t>
            </w:r>
          </w:p>
          <w:p w14:paraId="4AE8A01E" w14:textId="09266E33" w:rsidR="0072045C" w:rsidRPr="00712EF6" w:rsidRDefault="0072045C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color w:val="000000"/>
              </w:rPr>
              <w:t xml:space="preserve">Формирование запросов для работы в сети Интернет с электронными каталогами библиотек, музеев, книгоиздания, СМИ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95374D7" w14:textId="65E28E8B" w:rsidR="0072045C" w:rsidRPr="00712EF6" w:rsidRDefault="001800F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4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6430E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</w:p>
        </w:tc>
      </w:tr>
      <w:tr w:rsidR="0072045C" w:rsidRPr="00712EF6" w14:paraId="6E458EF3" w14:textId="77777777" w:rsidTr="00822D25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92B93E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915C" w14:textId="39097D61" w:rsidR="0044215B" w:rsidRPr="00712EF6" w:rsidRDefault="0044215B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8.  Практическая работа </w:t>
            </w:r>
            <w:r w:rsidR="00481AF2" w:rsidRPr="00712EF6">
              <w:rPr>
                <w:rFonts w:cs="Times New Roman"/>
                <w:bCs/>
              </w:rPr>
              <w:t>№18</w:t>
            </w:r>
          </w:p>
          <w:p w14:paraId="33D9522C" w14:textId="15940F92" w:rsidR="0072045C" w:rsidRPr="00712EF6" w:rsidRDefault="0072045C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color w:val="000000"/>
              </w:rPr>
              <w:t xml:space="preserve">Организация баз данных. Заполнение полей баз данных.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333222E0" w14:textId="0D6DEB84" w:rsidR="0072045C" w:rsidRPr="00712EF6" w:rsidRDefault="00822D25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4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70AA64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</w:p>
        </w:tc>
      </w:tr>
      <w:bookmarkEnd w:id="9"/>
      <w:tr w:rsidR="00822D25" w:rsidRPr="00712EF6" w14:paraId="04F981D1" w14:textId="77777777" w:rsidTr="00822D25">
        <w:trPr>
          <w:trHeight w:val="92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402FCE4" w14:textId="77777777" w:rsidR="00822D25" w:rsidRPr="00712EF6" w:rsidRDefault="00822D25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1D29" w14:textId="3C1BD585" w:rsidR="00822D25" w:rsidRPr="00712EF6" w:rsidRDefault="00822D25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9.  Практическая работа </w:t>
            </w:r>
            <w:r w:rsidR="00481AF2" w:rsidRPr="00712EF6">
              <w:rPr>
                <w:rFonts w:cs="Times New Roman"/>
                <w:bCs/>
              </w:rPr>
              <w:t>№19</w:t>
            </w:r>
          </w:p>
          <w:p w14:paraId="71422DB5" w14:textId="77777777" w:rsidR="00822D25" w:rsidRPr="00712EF6" w:rsidRDefault="00822D25" w:rsidP="00712EF6">
            <w:pPr>
              <w:snapToGrid w:val="0"/>
              <w:rPr>
                <w:rFonts w:cs="Times New Roman"/>
                <w:color w:val="000000"/>
              </w:rPr>
            </w:pPr>
            <w:r w:rsidRPr="00712EF6">
              <w:rPr>
                <w:rFonts w:cs="Times New Roman"/>
                <w:color w:val="000000"/>
              </w:rPr>
              <w:t>Формирование запросов для поиска и сортировки информации в базе данных.</w:t>
            </w:r>
          </w:p>
          <w:p w14:paraId="01AC56FA" w14:textId="12E07A15" w:rsidR="00822D25" w:rsidRPr="00712EF6" w:rsidRDefault="00822D25" w:rsidP="00712EF6">
            <w:pPr>
              <w:snapToGrid w:val="0"/>
              <w:rPr>
                <w:rFonts w:cs="Times New Roman"/>
                <w:color w:val="000000"/>
              </w:rPr>
            </w:pPr>
            <w:r w:rsidRPr="00712EF6">
              <w:rPr>
                <w:rFonts w:cs="Times New Roman"/>
                <w:b/>
                <w:bCs/>
                <w:color w:val="000000"/>
              </w:rPr>
              <w:t>Текущий контроль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40579" w14:textId="77777777" w:rsidR="00822D25" w:rsidRPr="00712EF6" w:rsidRDefault="00822D25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4</w:t>
            </w:r>
          </w:p>
          <w:p w14:paraId="4B916560" w14:textId="04ACB186" w:rsidR="00822D25" w:rsidRPr="00712EF6" w:rsidRDefault="00822D25" w:rsidP="00712EF6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EAE254" w14:textId="77777777" w:rsidR="00822D25" w:rsidRPr="00712EF6" w:rsidRDefault="00822D25" w:rsidP="00712EF6">
            <w:pPr>
              <w:snapToGrid w:val="0"/>
              <w:rPr>
                <w:rFonts w:cs="Times New Roman"/>
              </w:rPr>
            </w:pPr>
          </w:p>
        </w:tc>
      </w:tr>
      <w:tr w:rsidR="0044215B" w:rsidRPr="00712EF6" w14:paraId="0CA2513A" w14:textId="77777777" w:rsidTr="00822D25">
        <w:trPr>
          <w:trHeight w:val="6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5FC950" w14:textId="77777777" w:rsidR="0044215B" w:rsidRPr="00712EF6" w:rsidRDefault="0044215B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590EBC3E" w14:textId="77777777" w:rsidR="0044215B" w:rsidRPr="00712EF6" w:rsidRDefault="0044215B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b/>
              </w:rPr>
              <w:t>Самостоятельная работа обучающихся</w:t>
            </w:r>
          </w:p>
          <w:p w14:paraId="01BB05B7" w14:textId="25586F64" w:rsidR="0044215B" w:rsidRPr="00712EF6" w:rsidRDefault="0044215B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bCs/>
              </w:rPr>
              <w:t>Составить презентацию на тему «Защита информации»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37812BAA" w14:textId="77777777" w:rsidR="0044215B" w:rsidRPr="00712EF6" w:rsidRDefault="0044215B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78564084" w14:textId="77777777" w:rsidR="0044215B" w:rsidRPr="00712EF6" w:rsidRDefault="0044215B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2</w:t>
            </w:r>
          </w:p>
          <w:p w14:paraId="7ED6F67F" w14:textId="6A0AB2FB" w:rsidR="0044215B" w:rsidRPr="00712EF6" w:rsidRDefault="0044215B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BB6F1C" w14:textId="77777777" w:rsidR="0044215B" w:rsidRPr="00712EF6" w:rsidRDefault="0044215B" w:rsidP="00712EF6">
            <w:pPr>
              <w:snapToGrid w:val="0"/>
              <w:rPr>
                <w:rFonts w:cs="Times New Roman"/>
              </w:rPr>
            </w:pPr>
          </w:p>
        </w:tc>
      </w:tr>
      <w:tr w:rsidR="0072045C" w:rsidRPr="00712EF6" w14:paraId="01D18384" w14:textId="77777777" w:rsidTr="0031065E">
        <w:trPr>
          <w:trHeight w:val="249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E256EC" w14:textId="2D18CEBD" w:rsidR="0072045C" w:rsidRPr="00712EF6" w:rsidRDefault="0072045C" w:rsidP="00712EF6">
            <w:pPr>
              <w:rPr>
                <w:rFonts w:cs="Times New Roman"/>
              </w:rPr>
            </w:pPr>
            <w:r w:rsidRPr="00712EF6">
              <w:rPr>
                <w:rFonts w:cs="Times New Roman"/>
              </w:rPr>
              <w:t xml:space="preserve">Тема 5. </w:t>
            </w:r>
          </w:p>
          <w:p w14:paraId="0AE7E47E" w14:textId="75892DB7" w:rsidR="0072045C" w:rsidRPr="00712EF6" w:rsidRDefault="003929E5" w:rsidP="00712EF6">
            <w:pPr>
              <w:rPr>
                <w:rFonts w:cs="Times New Roman"/>
              </w:rPr>
            </w:pPr>
            <w:bookmarkStart w:id="10" w:name="_Hlk93861308"/>
            <w:r w:rsidRPr="00712EF6">
              <w:rPr>
                <w:rFonts w:cs="Times New Roman"/>
              </w:rPr>
              <w:t xml:space="preserve">Телекоммуникационные технологии </w:t>
            </w:r>
          </w:p>
          <w:bookmarkEnd w:id="10"/>
          <w:p w14:paraId="7D355B89" w14:textId="77777777" w:rsidR="0072045C" w:rsidRPr="00712EF6" w:rsidRDefault="0072045C" w:rsidP="00712EF6">
            <w:pPr>
              <w:rPr>
                <w:rFonts w:cs="Times New Roman"/>
              </w:rPr>
            </w:pPr>
          </w:p>
          <w:p w14:paraId="03058598" w14:textId="77777777" w:rsidR="0072045C" w:rsidRPr="00712EF6" w:rsidRDefault="0072045C" w:rsidP="00712EF6">
            <w:pPr>
              <w:rPr>
                <w:rFonts w:cs="Times New Roman"/>
              </w:rPr>
            </w:pPr>
          </w:p>
          <w:p w14:paraId="05E2BE36" w14:textId="77777777" w:rsidR="0072045C" w:rsidRPr="00712EF6" w:rsidRDefault="0072045C" w:rsidP="00712EF6">
            <w:pPr>
              <w:rPr>
                <w:rFonts w:cs="Times New Roman"/>
              </w:rPr>
            </w:pPr>
          </w:p>
          <w:p w14:paraId="66A7D49D" w14:textId="77777777" w:rsidR="0072045C" w:rsidRPr="00712EF6" w:rsidRDefault="0072045C" w:rsidP="00712EF6">
            <w:pPr>
              <w:rPr>
                <w:rFonts w:cs="Times New Roman"/>
              </w:rPr>
            </w:pPr>
          </w:p>
          <w:p w14:paraId="4F94884E" w14:textId="77777777" w:rsidR="0072045C" w:rsidRPr="00712EF6" w:rsidRDefault="0072045C" w:rsidP="00712EF6">
            <w:pPr>
              <w:rPr>
                <w:rFonts w:cs="Times New Roman"/>
              </w:rPr>
            </w:pPr>
          </w:p>
          <w:p w14:paraId="103DFDDE" w14:textId="77777777" w:rsidR="0072045C" w:rsidRPr="00712EF6" w:rsidRDefault="0072045C" w:rsidP="00712EF6">
            <w:pPr>
              <w:rPr>
                <w:rFonts w:cs="Times New Roman"/>
              </w:rPr>
            </w:pPr>
          </w:p>
          <w:p w14:paraId="3540E5D8" w14:textId="77777777" w:rsidR="0072045C" w:rsidRPr="00712EF6" w:rsidRDefault="0072045C" w:rsidP="00712EF6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5BE7227" w14:textId="77777777" w:rsidR="0072045C" w:rsidRPr="00712EF6" w:rsidRDefault="0072045C" w:rsidP="00712EF6">
            <w:pPr>
              <w:snapToGrid w:val="0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2DFE1C" w14:textId="03089D59" w:rsidR="0072045C" w:rsidRPr="00712EF6" w:rsidRDefault="00E02DBF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26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2EDF365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</w:p>
          <w:p w14:paraId="19D19B71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>ЛР 5, 9</w:t>
            </w:r>
          </w:p>
          <w:p w14:paraId="1944F1AE" w14:textId="77777777" w:rsidR="0072045C" w:rsidRPr="00712EF6" w:rsidRDefault="0072045C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</w:rPr>
              <w:t xml:space="preserve">МР </w:t>
            </w:r>
            <w:proofErr w:type="gramStart"/>
            <w:r w:rsidRPr="00712EF6">
              <w:rPr>
                <w:rFonts w:cs="Times New Roman"/>
              </w:rPr>
              <w:t>3-5</w:t>
            </w:r>
            <w:proofErr w:type="gramEnd"/>
          </w:p>
          <w:p w14:paraId="116C464C" w14:textId="721C1496" w:rsidR="0072045C" w:rsidRPr="00712EF6" w:rsidRDefault="007F7990" w:rsidP="00712EF6">
            <w:pPr>
              <w:rPr>
                <w:rFonts w:cs="Times New Roman"/>
              </w:rPr>
            </w:pPr>
            <w:r w:rsidRPr="00712EF6">
              <w:rPr>
                <w:rFonts w:cs="Times New Roman"/>
              </w:rPr>
              <w:t xml:space="preserve">ПР </w:t>
            </w:r>
            <w:proofErr w:type="spellStart"/>
            <w:proofErr w:type="gramStart"/>
            <w:r w:rsidRPr="00712EF6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proofErr w:type="gramEnd"/>
            <w:r w:rsidRPr="00712EF6">
              <w:rPr>
                <w:rFonts w:cs="Times New Roman"/>
              </w:rPr>
              <w:t xml:space="preserve"> 1-7</w:t>
            </w:r>
            <w:r w:rsidRPr="00712EF6">
              <w:rPr>
                <w:rFonts w:cs="Times New Roman"/>
                <w:b/>
                <w:i/>
                <w:lang w:eastAsia="ru-RU"/>
              </w:rPr>
              <w:t xml:space="preserve"> </w:t>
            </w:r>
            <w:r w:rsidRPr="00712EF6">
              <w:rPr>
                <w:rFonts w:cs="Times New Roman"/>
                <w:lang w:eastAsia="ru-RU"/>
              </w:rPr>
              <w:t xml:space="preserve">ПР </w:t>
            </w:r>
            <w:proofErr w:type="spellStart"/>
            <w:r w:rsidRPr="00712EF6">
              <w:rPr>
                <w:rFonts w:cs="Times New Roman"/>
                <w:i/>
                <w:lang w:eastAsia="ru-RU"/>
              </w:rPr>
              <w:t>уг.ур</w:t>
            </w:r>
            <w:proofErr w:type="spellEnd"/>
            <w:r w:rsidRPr="00712EF6">
              <w:rPr>
                <w:rFonts w:cs="Times New Roman"/>
                <w:i/>
                <w:lang w:eastAsia="ru-RU"/>
              </w:rPr>
              <w:t xml:space="preserve"> 1-10</w:t>
            </w:r>
          </w:p>
        </w:tc>
      </w:tr>
      <w:tr w:rsidR="00E02DBF" w:rsidRPr="00712EF6" w14:paraId="4311D1C6" w14:textId="77777777" w:rsidTr="00102A86">
        <w:trPr>
          <w:trHeight w:val="47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AF1161" w14:textId="77777777" w:rsidR="00E02DBF" w:rsidRPr="00712EF6" w:rsidRDefault="00E02DBF" w:rsidP="00712EF6">
            <w:pPr>
              <w:snapToGrid w:val="0"/>
              <w:rPr>
                <w:rFonts w:cs="Times New Roman"/>
              </w:rPr>
            </w:pPr>
            <w:bookmarkStart w:id="11" w:name="_Hlk93861372"/>
          </w:p>
        </w:tc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41CE2" w14:textId="77777777" w:rsidR="00E02DBF" w:rsidRPr="00712EF6" w:rsidRDefault="00E02DBF" w:rsidP="00712EF6">
            <w:pPr>
              <w:snapToGrid w:val="0"/>
              <w:rPr>
                <w:rFonts w:cs="Times New Roman"/>
                <w:iCs/>
              </w:rPr>
            </w:pPr>
            <w:r w:rsidRPr="00712EF6">
              <w:rPr>
                <w:rFonts w:cs="Times New Roman"/>
                <w:color w:val="000000"/>
              </w:rPr>
              <w:t xml:space="preserve">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 </w:t>
            </w:r>
          </w:p>
          <w:p w14:paraId="16551193" w14:textId="77777777" w:rsidR="00E02DBF" w:rsidRPr="00712EF6" w:rsidRDefault="00E02DBF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color w:val="000000"/>
              </w:rPr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видеоконференция, интернет-телефония. </w:t>
            </w:r>
          </w:p>
          <w:p w14:paraId="203A9973" w14:textId="588FF776" w:rsidR="00E02DBF" w:rsidRPr="00712EF6" w:rsidRDefault="00E02DBF" w:rsidP="00712EF6">
            <w:pPr>
              <w:snapToGrid w:val="0"/>
              <w:rPr>
                <w:rFonts w:cs="Times New Roman"/>
                <w:iCs/>
              </w:rPr>
            </w:pPr>
            <w:r w:rsidRPr="00712EF6">
              <w:rPr>
                <w:rFonts w:cs="Times New Roman"/>
                <w:color w:val="000000"/>
              </w:rPr>
              <w:t xml:space="preserve">Примеры сетевых информационных систем для различных направлений профессиональной деятельности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</w:tcBorders>
            <w:shd w:val="clear" w:color="auto" w:fill="FFFFFF"/>
          </w:tcPr>
          <w:p w14:paraId="031D87C7" w14:textId="1C17C2CB" w:rsidR="00E02DBF" w:rsidRPr="00712EF6" w:rsidRDefault="00E02DBF" w:rsidP="00712EF6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EE9D36" w14:textId="77777777" w:rsidR="00E02DBF" w:rsidRPr="00712EF6" w:rsidRDefault="00E02DBF" w:rsidP="00712EF6">
            <w:pPr>
              <w:snapToGrid w:val="0"/>
              <w:rPr>
                <w:rFonts w:cs="Times New Roman"/>
              </w:rPr>
            </w:pPr>
          </w:p>
        </w:tc>
      </w:tr>
      <w:tr w:rsidR="00E02DBF" w:rsidRPr="00712EF6" w14:paraId="44D63CE5" w14:textId="77777777" w:rsidTr="00450EAA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D00658" w14:textId="77777777" w:rsidR="00E02DBF" w:rsidRPr="00712EF6" w:rsidRDefault="00E02DBF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26DF" w14:textId="408117BF" w:rsidR="00E02DBF" w:rsidRPr="00712EF6" w:rsidRDefault="00E02DBF" w:rsidP="00712EF6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B302F18" w14:textId="3B6B2124" w:rsidR="00E02DBF" w:rsidRPr="00712EF6" w:rsidRDefault="00E02DBF" w:rsidP="00712EF6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28BB61E" w14:textId="77777777" w:rsidR="00E02DBF" w:rsidRPr="00712EF6" w:rsidRDefault="00E02DBF" w:rsidP="00712EF6">
            <w:pPr>
              <w:snapToGrid w:val="0"/>
              <w:rPr>
                <w:rFonts w:cs="Times New Roman"/>
              </w:rPr>
            </w:pPr>
          </w:p>
        </w:tc>
      </w:tr>
      <w:tr w:rsidR="0031065E" w:rsidRPr="00712EF6" w14:paraId="67016243" w14:textId="77777777" w:rsidTr="0031065E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0AB3A8" w14:textId="77777777" w:rsidR="0031065E" w:rsidRPr="00712EF6" w:rsidRDefault="0031065E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19B0B66" w14:textId="26B0A000" w:rsidR="0031065E" w:rsidRPr="00712EF6" w:rsidRDefault="0031065E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1119F4" w14:textId="54B80692" w:rsidR="0031065E" w:rsidRPr="00712EF6" w:rsidRDefault="001800F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  <w:b/>
                <w:bCs/>
              </w:rPr>
              <w:t>2</w:t>
            </w:r>
            <w:r w:rsidR="00E3325A" w:rsidRPr="00712EF6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1D6D92" w14:textId="77777777" w:rsidR="0031065E" w:rsidRPr="00712EF6" w:rsidRDefault="0031065E" w:rsidP="00712EF6">
            <w:pPr>
              <w:snapToGrid w:val="0"/>
              <w:rPr>
                <w:rFonts w:cs="Times New Roman"/>
              </w:rPr>
            </w:pPr>
          </w:p>
        </w:tc>
      </w:tr>
      <w:tr w:rsidR="0031065E" w:rsidRPr="00712EF6" w14:paraId="61CBEA54" w14:textId="77777777" w:rsidTr="0031065E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183DC5" w14:textId="77777777" w:rsidR="0031065E" w:rsidRPr="00712EF6" w:rsidRDefault="0031065E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2C10" w14:textId="12DB1CA5" w:rsidR="0044215B" w:rsidRPr="00712EF6" w:rsidRDefault="0044215B" w:rsidP="00712EF6">
            <w:pPr>
              <w:snapToGrid w:val="0"/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1.  Практическая работа </w:t>
            </w:r>
            <w:r w:rsidR="00481AF2" w:rsidRPr="00712EF6">
              <w:rPr>
                <w:rFonts w:cs="Times New Roman"/>
                <w:bCs/>
              </w:rPr>
              <w:t>№20</w:t>
            </w:r>
          </w:p>
          <w:p w14:paraId="190654EF" w14:textId="70F142BB" w:rsidR="0031065E" w:rsidRPr="00712EF6" w:rsidRDefault="0031065E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color w:val="000000"/>
              </w:rPr>
              <w:t xml:space="preserve">Примеры работы с Интернет-магазином, Интернет-СМИ, Интернет-турагентством, Интернет-библиотекой и </w:t>
            </w:r>
            <w:proofErr w:type="spellStart"/>
            <w:r w:rsidRPr="00712EF6">
              <w:rPr>
                <w:rFonts w:cs="Times New Roman"/>
                <w:color w:val="000000"/>
              </w:rPr>
              <w:t>пр</w:t>
            </w:r>
            <w:proofErr w:type="spellEnd"/>
            <w:r w:rsidRPr="00712EF6">
              <w:rPr>
                <w:rFonts w:cs="Times New Roman"/>
                <w:color w:val="000000"/>
              </w:rPr>
              <w:t xml:space="preserve">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22F5084D" w14:textId="11C895CC" w:rsidR="0031065E" w:rsidRPr="00712EF6" w:rsidRDefault="001800F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10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4C43A5" w14:textId="77777777" w:rsidR="0031065E" w:rsidRPr="00712EF6" w:rsidRDefault="0031065E" w:rsidP="00712EF6">
            <w:pPr>
              <w:snapToGrid w:val="0"/>
              <w:rPr>
                <w:rFonts w:cs="Times New Roman"/>
              </w:rPr>
            </w:pPr>
          </w:p>
        </w:tc>
      </w:tr>
      <w:tr w:rsidR="0031065E" w:rsidRPr="00712EF6" w14:paraId="593830FC" w14:textId="77777777" w:rsidTr="0031065E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E2F0AF" w14:textId="77777777" w:rsidR="0031065E" w:rsidRPr="00712EF6" w:rsidRDefault="0031065E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EAAD" w14:textId="7AE6AACC" w:rsidR="0044215B" w:rsidRPr="00712EF6" w:rsidRDefault="0044215B" w:rsidP="00712EF6">
            <w:pPr>
              <w:rPr>
                <w:rFonts w:cs="Times New Roman"/>
                <w:bCs/>
              </w:rPr>
            </w:pPr>
            <w:r w:rsidRPr="00712EF6">
              <w:rPr>
                <w:rFonts w:cs="Times New Roman"/>
                <w:bCs/>
              </w:rPr>
              <w:t xml:space="preserve">2.  Практическая работа </w:t>
            </w:r>
            <w:r w:rsidR="00481AF2" w:rsidRPr="00712EF6">
              <w:rPr>
                <w:rFonts w:cs="Times New Roman"/>
                <w:bCs/>
              </w:rPr>
              <w:t>№21</w:t>
            </w:r>
          </w:p>
          <w:p w14:paraId="0A3856C0" w14:textId="1A70788A" w:rsidR="0031065E" w:rsidRPr="00712EF6" w:rsidRDefault="0031065E" w:rsidP="00712EF6">
            <w:pPr>
              <w:rPr>
                <w:rFonts w:cs="Times New Roman"/>
                <w:color w:val="000000"/>
              </w:rPr>
            </w:pPr>
            <w:r w:rsidRPr="00712EF6">
              <w:rPr>
                <w:rFonts w:cs="Times New Roman"/>
                <w:color w:val="000000"/>
              </w:rPr>
              <w:t xml:space="preserve">Методы и средства создания и сопровождения сайта.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2E64A9D1" w14:textId="4A2BD879" w:rsidR="0031065E" w:rsidRPr="00712EF6" w:rsidRDefault="00E3325A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12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D374E4" w14:textId="77777777" w:rsidR="0031065E" w:rsidRPr="00712EF6" w:rsidRDefault="0031065E" w:rsidP="00712EF6">
            <w:pPr>
              <w:snapToGrid w:val="0"/>
              <w:rPr>
                <w:rFonts w:cs="Times New Roman"/>
              </w:rPr>
            </w:pPr>
          </w:p>
        </w:tc>
      </w:tr>
      <w:bookmarkEnd w:id="11"/>
      <w:tr w:rsidR="0031065E" w:rsidRPr="00712EF6" w14:paraId="7B6F1B67" w14:textId="77777777" w:rsidTr="0044215B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A96968" w14:textId="77777777" w:rsidR="0031065E" w:rsidRPr="00712EF6" w:rsidRDefault="0031065E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D7168" w14:textId="1A11C520" w:rsidR="0031065E" w:rsidRPr="00712EF6" w:rsidRDefault="00632145" w:rsidP="00712EF6">
            <w:pPr>
              <w:snapToGrid w:val="0"/>
              <w:rPr>
                <w:rFonts w:cs="Times New Roman"/>
              </w:rPr>
            </w:pPr>
            <w:r w:rsidRPr="00712EF6">
              <w:rPr>
                <w:rFonts w:cs="Times New Roman"/>
                <w:b/>
                <w:color w:val="000000"/>
              </w:rPr>
              <w:t>Текущий контроль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B346637" w14:textId="6A0130CC" w:rsidR="0031065E" w:rsidRPr="00712EF6" w:rsidRDefault="001800FF" w:rsidP="00712EF6">
            <w:pPr>
              <w:snapToGrid w:val="0"/>
              <w:jc w:val="center"/>
              <w:rPr>
                <w:rFonts w:cs="Times New Roman"/>
              </w:rPr>
            </w:pPr>
            <w:r w:rsidRPr="00712EF6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442381B" w14:textId="77777777" w:rsidR="0031065E" w:rsidRPr="00712EF6" w:rsidRDefault="0031065E" w:rsidP="00712EF6">
            <w:pPr>
              <w:snapToGrid w:val="0"/>
              <w:rPr>
                <w:rFonts w:cs="Times New Roman"/>
              </w:rPr>
            </w:pPr>
          </w:p>
        </w:tc>
      </w:tr>
      <w:tr w:rsidR="0044215B" w:rsidRPr="00712EF6" w14:paraId="057EEF2F" w14:textId="77777777" w:rsidTr="00822D25">
        <w:trPr>
          <w:trHeight w:val="115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A63F6A1" w14:textId="77777777" w:rsidR="0044215B" w:rsidRPr="00712EF6" w:rsidRDefault="0044215B" w:rsidP="00712EF6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05565EA" w14:textId="77777777" w:rsidR="0044215B" w:rsidRPr="00712EF6" w:rsidRDefault="0044215B" w:rsidP="00712EF6">
            <w:pPr>
              <w:snapToGrid w:val="0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>Самостоятельная работа обучающихся:</w:t>
            </w:r>
          </w:p>
          <w:p w14:paraId="07F92CA6" w14:textId="07338A9E" w:rsidR="0044215B" w:rsidRPr="00712EF6" w:rsidRDefault="0044215B" w:rsidP="00712EF6">
            <w:pPr>
              <w:snapToGrid w:val="0"/>
              <w:rPr>
                <w:rFonts w:cs="Times New Roman"/>
                <w:b/>
              </w:rPr>
            </w:pPr>
            <w:r w:rsidRPr="00712EF6">
              <w:rPr>
                <w:rFonts w:cs="Times New Roman"/>
              </w:rPr>
              <w:t>Составить презентацию по теме «</w:t>
            </w:r>
            <w:r w:rsidRPr="00712EF6">
              <w:rPr>
                <w:rFonts w:cs="Times New Roman"/>
                <w:lang w:eastAsia="ru-RU"/>
              </w:rPr>
              <w:t>Сетевые информационные системы, предназначенные для направления Вашей профессиональной деятельности</w:t>
            </w:r>
            <w:r w:rsidRPr="00712EF6">
              <w:rPr>
                <w:rFonts w:cs="Times New Roman"/>
              </w:rPr>
              <w:t>»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F16E13D" w14:textId="77777777" w:rsidR="0044215B" w:rsidRPr="00712EF6" w:rsidRDefault="0044215B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1645BA9A" w14:textId="77777777" w:rsidR="0044215B" w:rsidRPr="00712EF6" w:rsidRDefault="0044215B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2</w:t>
            </w:r>
          </w:p>
          <w:p w14:paraId="7D328B95" w14:textId="03AA15E7" w:rsidR="0044215B" w:rsidRPr="00712EF6" w:rsidRDefault="0044215B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721C493" w14:textId="77777777" w:rsidR="0044215B" w:rsidRPr="00712EF6" w:rsidRDefault="0044215B" w:rsidP="00712EF6">
            <w:pPr>
              <w:snapToGrid w:val="0"/>
              <w:rPr>
                <w:rFonts w:cs="Times New Roman"/>
              </w:rPr>
            </w:pPr>
          </w:p>
        </w:tc>
      </w:tr>
      <w:tr w:rsidR="00822D25" w:rsidRPr="00712EF6" w14:paraId="115BB9BC" w14:textId="77777777" w:rsidTr="00822D25">
        <w:trPr>
          <w:trHeight w:val="280"/>
        </w:trPr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BC5212" w14:textId="06F12DCD" w:rsidR="00822D25" w:rsidRPr="00712EF6" w:rsidRDefault="00822D25" w:rsidP="00712EF6">
            <w:pPr>
              <w:snapToGrid w:val="0"/>
              <w:jc w:val="right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>Консультации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A54E5D" w14:textId="6D76D667" w:rsidR="00822D25" w:rsidRPr="00712EF6" w:rsidRDefault="00822D25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C06BF" w14:textId="77777777" w:rsidR="00822D25" w:rsidRPr="00712EF6" w:rsidRDefault="00822D25" w:rsidP="00712EF6">
            <w:pPr>
              <w:snapToGrid w:val="0"/>
              <w:rPr>
                <w:rFonts w:cs="Times New Roman"/>
              </w:rPr>
            </w:pPr>
          </w:p>
        </w:tc>
      </w:tr>
      <w:tr w:rsidR="00822D25" w:rsidRPr="00712EF6" w14:paraId="08ED5354" w14:textId="77777777" w:rsidTr="00822D25">
        <w:trPr>
          <w:trHeight w:val="280"/>
        </w:trPr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55D3C5" w14:textId="6C3D670E" w:rsidR="00822D25" w:rsidRPr="00712EF6" w:rsidRDefault="00822D25" w:rsidP="00712EF6">
            <w:pPr>
              <w:snapToGrid w:val="0"/>
              <w:jc w:val="right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 xml:space="preserve">Промежуточная аттестация 1 </w:t>
            </w:r>
            <w:proofErr w:type="gramStart"/>
            <w:r w:rsidRPr="00712EF6">
              <w:rPr>
                <w:rFonts w:cs="Times New Roman"/>
                <w:b/>
              </w:rPr>
              <w:t>семестр  (</w:t>
            </w:r>
            <w:proofErr w:type="gramEnd"/>
            <w:r w:rsidRPr="00712EF6">
              <w:rPr>
                <w:rFonts w:cs="Times New Roman"/>
                <w:b/>
              </w:rPr>
              <w:t>контрольная работа)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A9E657" w14:textId="58631585" w:rsidR="00822D25" w:rsidRPr="00712EF6" w:rsidRDefault="00822D25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64CCE" w14:textId="77777777" w:rsidR="00822D25" w:rsidRPr="00712EF6" w:rsidRDefault="00822D25" w:rsidP="00712EF6">
            <w:pPr>
              <w:snapToGrid w:val="0"/>
              <w:rPr>
                <w:rFonts w:cs="Times New Roman"/>
              </w:rPr>
            </w:pPr>
          </w:p>
        </w:tc>
      </w:tr>
      <w:tr w:rsidR="00822D25" w:rsidRPr="00712EF6" w14:paraId="16EF59FC" w14:textId="77777777" w:rsidTr="0044215B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F8E64C" w14:textId="295951BF" w:rsidR="00822D25" w:rsidRPr="00712EF6" w:rsidRDefault="00822D25" w:rsidP="00712EF6">
            <w:pPr>
              <w:snapToGrid w:val="0"/>
              <w:jc w:val="right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 xml:space="preserve">Промежуточная аттестация 2 </w:t>
            </w:r>
            <w:proofErr w:type="gramStart"/>
            <w:r w:rsidRPr="00712EF6">
              <w:rPr>
                <w:rFonts w:cs="Times New Roman"/>
                <w:b/>
              </w:rPr>
              <w:t>семестр  (</w:t>
            </w:r>
            <w:proofErr w:type="gramEnd"/>
            <w:r w:rsidRPr="00712EF6">
              <w:rPr>
                <w:rFonts w:cs="Times New Roman"/>
                <w:b/>
              </w:rPr>
              <w:t>экзамен)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A7B0D9" w14:textId="74471C10" w:rsidR="00822D25" w:rsidRPr="00712EF6" w:rsidRDefault="00822D25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85A5D" w14:textId="77777777" w:rsidR="00822D25" w:rsidRPr="00712EF6" w:rsidRDefault="00822D25" w:rsidP="00712EF6">
            <w:pPr>
              <w:snapToGrid w:val="0"/>
              <w:rPr>
                <w:rFonts w:cs="Times New Roman"/>
              </w:rPr>
            </w:pPr>
          </w:p>
        </w:tc>
      </w:tr>
      <w:tr w:rsidR="00822D25" w:rsidRPr="00712EF6" w14:paraId="60823D6E" w14:textId="77777777" w:rsidTr="0044215B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083ADA" w14:textId="2CFD3285" w:rsidR="00822D25" w:rsidRPr="00712EF6" w:rsidRDefault="00822D25" w:rsidP="00712EF6">
            <w:pPr>
              <w:snapToGrid w:val="0"/>
              <w:jc w:val="right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 xml:space="preserve">Промежуточная аттестация 3 </w:t>
            </w:r>
            <w:proofErr w:type="gramStart"/>
            <w:r w:rsidRPr="00712EF6">
              <w:rPr>
                <w:rFonts w:cs="Times New Roman"/>
                <w:b/>
              </w:rPr>
              <w:t>семестр  (</w:t>
            </w:r>
            <w:proofErr w:type="gramEnd"/>
            <w:r w:rsidRPr="00712EF6">
              <w:rPr>
                <w:rFonts w:cs="Times New Roman"/>
                <w:b/>
              </w:rPr>
              <w:t>экзамен)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C6A25A" w14:textId="682516CE" w:rsidR="00822D25" w:rsidRPr="00712EF6" w:rsidRDefault="00822D25" w:rsidP="00712EF6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712EF6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F1269" w14:textId="77777777" w:rsidR="00822D25" w:rsidRPr="00712EF6" w:rsidRDefault="00822D25" w:rsidP="00712EF6">
            <w:pPr>
              <w:snapToGrid w:val="0"/>
              <w:rPr>
                <w:rFonts w:cs="Times New Roman"/>
              </w:rPr>
            </w:pPr>
          </w:p>
        </w:tc>
      </w:tr>
      <w:tr w:rsidR="00822D25" w:rsidRPr="00712EF6" w14:paraId="0E37E10A" w14:textId="77777777" w:rsidTr="0031065E">
        <w:trPr>
          <w:trHeight w:val="387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E484F6" w14:textId="77777777" w:rsidR="00822D25" w:rsidRPr="00712EF6" w:rsidRDefault="00822D25" w:rsidP="00712EF6">
            <w:pPr>
              <w:snapToGrid w:val="0"/>
              <w:spacing w:before="120" w:after="120"/>
              <w:jc w:val="right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>Всего: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CDB69A" w14:textId="1B3E358E" w:rsidR="00822D25" w:rsidRPr="00712EF6" w:rsidRDefault="00822D25" w:rsidP="00712EF6">
            <w:pPr>
              <w:snapToGrid w:val="0"/>
              <w:spacing w:before="120" w:after="120"/>
              <w:jc w:val="center"/>
              <w:rPr>
                <w:rFonts w:cs="Times New Roman"/>
                <w:b/>
              </w:rPr>
            </w:pPr>
            <w:r w:rsidRPr="00712EF6">
              <w:rPr>
                <w:rFonts w:cs="Times New Roman"/>
                <w:b/>
              </w:rPr>
              <w:t>148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2DCA9" w14:textId="77777777" w:rsidR="00822D25" w:rsidRPr="00712EF6" w:rsidRDefault="00822D25" w:rsidP="00712EF6">
            <w:pPr>
              <w:snapToGrid w:val="0"/>
              <w:spacing w:before="120" w:after="120"/>
              <w:rPr>
                <w:rFonts w:eastAsia="Calibri" w:cs="Times New Roman"/>
              </w:rPr>
            </w:pPr>
          </w:p>
        </w:tc>
      </w:tr>
    </w:tbl>
    <w:p w14:paraId="1CAD168C" w14:textId="3746B866" w:rsidR="00D82662" w:rsidRPr="00712EF6" w:rsidRDefault="00D82662" w:rsidP="00712EF6">
      <w:pPr>
        <w:rPr>
          <w:rFonts w:cs="Times New Roman"/>
          <w:b/>
        </w:rPr>
      </w:pPr>
    </w:p>
    <w:p w14:paraId="3C65EC6E" w14:textId="77777777" w:rsidR="00393EDD" w:rsidRPr="00712EF6" w:rsidRDefault="00393EDD" w:rsidP="00712EF6">
      <w:pPr>
        <w:suppressAutoHyphens w:val="0"/>
        <w:rPr>
          <w:rFonts w:cs="Times New Roman"/>
          <w:b/>
        </w:rPr>
      </w:pPr>
    </w:p>
    <w:p w14:paraId="773F5606" w14:textId="1BCB9BFB" w:rsidR="008F6C5E" w:rsidRPr="00712EF6" w:rsidRDefault="008F6C5E" w:rsidP="00712EF6">
      <w:pPr>
        <w:suppressAutoHyphens w:val="0"/>
        <w:rPr>
          <w:rFonts w:cs="Times New Roman"/>
          <w:b/>
        </w:rPr>
      </w:pPr>
    </w:p>
    <w:p w14:paraId="6D2BB636" w14:textId="77777777" w:rsidR="0044215B" w:rsidRPr="00712EF6" w:rsidRDefault="0044215B" w:rsidP="00712EF6">
      <w:pPr>
        <w:suppressAutoHyphens w:val="0"/>
        <w:rPr>
          <w:rFonts w:cs="Times New Roman"/>
          <w:b/>
        </w:rPr>
      </w:pPr>
    </w:p>
    <w:p w14:paraId="1AA44522" w14:textId="77777777" w:rsidR="00712EF6" w:rsidRDefault="00712EF6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483E3B05" w14:textId="71A323E0" w:rsidR="00245699" w:rsidRPr="00712EF6" w:rsidRDefault="009F1AC1" w:rsidP="00712EF6">
      <w:pPr>
        <w:spacing w:before="120" w:after="120"/>
        <w:ind w:firstLine="284"/>
        <w:jc w:val="center"/>
        <w:rPr>
          <w:rFonts w:cs="Times New Roman"/>
          <w:b/>
        </w:rPr>
      </w:pPr>
      <w:r w:rsidRPr="00712EF6">
        <w:rPr>
          <w:rFonts w:cs="Times New Roman"/>
          <w:b/>
        </w:rPr>
        <w:lastRenderedPageBreak/>
        <w:t>4</w:t>
      </w:r>
      <w:r w:rsidR="00245699" w:rsidRPr="00712EF6">
        <w:rPr>
          <w:rFonts w:cs="Times New Roman"/>
          <w:b/>
        </w:rPr>
        <w:t xml:space="preserve">. УСЛОВИЯ РЕАЛИЗАЦИИ ПРОГРАММЫ </w:t>
      </w:r>
      <w:r w:rsidR="008F6C5E" w:rsidRPr="00712EF6">
        <w:rPr>
          <w:rFonts w:cs="Times New Roman"/>
          <w:b/>
        </w:rPr>
        <w:t>УЧЕБНОГО ПРЕДМЕТА</w:t>
      </w:r>
    </w:p>
    <w:p w14:paraId="166B073C" w14:textId="13D224DD" w:rsidR="007E78A1" w:rsidRPr="00712EF6" w:rsidRDefault="009F1AC1" w:rsidP="00712EF6">
      <w:pPr>
        <w:rPr>
          <w:rFonts w:cs="Times New Roman"/>
          <w:lang w:eastAsia="ru-RU"/>
        </w:rPr>
      </w:pPr>
      <w:r w:rsidRPr="00712EF6">
        <w:rPr>
          <w:rFonts w:cs="Times New Roman"/>
          <w:b/>
          <w:lang w:eastAsia="ru-RU"/>
        </w:rPr>
        <w:t>4</w:t>
      </w:r>
      <w:r w:rsidR="007E78A1" w:rsidRPr="00712EF6">
        <w:rPr>
          <w:rFonts w:cs="Times New Roman"/>
          <w:b/>
          <w:lang w:eastAsia="ru-RU"/>
        </w:rPr>
        <w:t xml:space="preserve">.1. Для реализации программы </w:t>
      </w:r>
      <w:r w:rsidR="008F6C5E" w:rsidRPr="00712EF6">
        <w:rPr>
          <w:rFonts w:cs="Times New Roman"/>
          <w:b/>
          <w:lang w:eastAsia="ru-RU"/>
        </w:rPr>
        <w:t xml:space="preserve">учебного предмета </w:t>
      </w:r>
      <w:r w:rsidR="007E78A1" w:rsidRPr="00712EF6">
        <w:rPr>
          <w:rFonts w:cs="Times New Roman"/>
          <w:b/>
          <w:lang w:eastAsia="ru-RU"/>
        </w:rPr>
        <w:t>должны быть предусмотрены следующие специальные помещения</w:t>
      </w:r>
      <w:r w:rsidR="007E78A1" w:rsidRPr="00712EF6">
        <w:rPr>
          <w:rFonts w:cs="Times New Roman"/>
          <w:lang w:eastAsia="ru-RU"/>
        </w:rPr>
        <w:t>:</w:t>
      </w:r>
    </w:p>
    <w:p w14:paraId="15E46B13" w14:textId="77777777" w:rsidR="00D766F7" w:rsidRPr="00712EF6" w:rsidRDefault="0044215B" w:rsidP="00712EF6">
      <w:pPr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Кабинет </w:t>
      </w:r>
      <w:r w:rsidR="00D766F7" w:rsidRPr="00712EF6">
        <w:rPr>
          <w:rFonts w:cs="Times New Roman"/>
          <w:lang w:eastAsia="ru-RU"/>
        </w:rPr>
        <w:t>информационных систем в профессиональной деятельности</w:t>
      </w:r>
      <w:r w:rsidRPr="00712EF6">
        <w:rPr>
          <w:rFonts w:cs="Times New Roman"/>
          <w:lang w:eastAsia="ru-RU"/>
        </w:rPr>
        <w:t xml:space="preserve">, оснащенный оборудованием: посадочные места по количеству обучающихся; </w:t>
      </w:r>
    </w:p>
    <w:p w14:paraId="22646BEC" w14:textId="76EC7C75" w:rsidR="0044215B" w:rsidRPr="00712EF6" w:rsidRDefault="0044215B" w:rsidP="00712EF6">
      <w:pPr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рабочее место преподавателя; информационные стенды;</w:t>
      </w:r>
    </w:p>
    <w:p w14:paraId="726BD004" w14:textId="77777777" w:rsidR="00D766F7" w:rsidRPr="00712EF6" w:rsidRDefault="0044215B" w:rsidP="00712EF6">
      <w:pPr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и мультимедийным оборудованием</w:t>
      </w:r>
      <w:r w:rsidR="00D766F7" w:rsidRPr="00712EF6">
        <w:rPr>
          <w:rFonts w:cs="Times New Roman"/>
          <w:lang w:eastAsia="ru-RU"/>
        </w:rPr>
        <w:t>:</w:t>
      </w:r>
    </w:p>
    <w:p w14:paraId="018D0738" w14:textId="2D18307A" w:rsidR="0044215B" w:rsidRPr="00712EF6" w:rsidRDefault="0044215B" w:rsidP="00712EF6">
      <w:pPr>
        <w:rPr>
          <w:rFonts w:cs="Times New Roman"/>
          <w:b/>
          <w:lang w:eastAsia="ru-RU"/>
        </w:rPr>
      </w:pPr>
      <w:r w:rsidRPr="00712EF6">
        <w:rPr>
          <w:rFonts w:cs="Times New Roman"/>
          <w:lang w:eastAsia="ru-RU"/>
        </w:rPr>
        <w:t xml:space="preserve">компьютер с лицензионным программным обеспечением, </w:t>
      </w:r>
      <w:r w:rsidRPr="00712EF6">
        <w:rPr>
          <w:rFonts w:cs="Times New Roman"/>
          <w:lang w:eastAsia="en-US"/>
        </w:rPr>
        <w:t>видеопроектор, проекционный экран</w:t>
      </w:r>
      <w:r w:rsidRPr="00712EF6">
        <w:rPr>
          <w:rFonts w:cs="Times New Roman"/>
          <w:b/>
          <w:lang w:eastAsia="ru-RU"/>
        </w:rPr>
        <w:t xml:space="preserve"> </w:t>
      </w:r>
    </w:p>
    <w:p w14:paraId="13B203CC" w14:textId="77777777" w:rsidR="00393EDD" w:rsidRPr="00712EF6" w:rsidRDefault="00393EDD" w:rsidP="00712EF6">
      <w:pPr>
        <w:jc w:val="both"/>
        <w:rPr>
          <w:rFonts w:cs="Times New Roman"/>
          <w:b/>
          <w:lang w:eastAsia="ru-RU"/>
        </w:rPr>
      </w:pPr>
    </w:p>
    <w:p w14:paraId="1A5A9197" w14:textId="77777777" w:rsidR="0044215B" w:rsidRPr="00712EF6" w:rsidRDefault="0044215B" w:rsidP="00712EF6">
      <w:pPr>
        <w:jc w:val="both"/>
        <w:rPr>
          <w:rFonts w:cs="Times New Roman"/>
          <w:b/>
          <w:lang w:eastAsia="ru-RU"/>
        </w:rPr>
      </w:pPr>
    </w:p>
    <w:p w14:paraId="7AB1B49F" w14:textId="0D551276" w:rsidR="00E57331" w:rsidRPr="00712EF6" w:rsidRDefault="009F1AC1" w:rsidP="00712EF6">
      <w:pPr>
        <w:jc w:val="both"/>
        <w:rPr>
          <w:rFonts w:cs="Times New Roman"/>
          <w:b/>
          <w:lang w:eastAsia="ru-RU"/>
        </w:rPr>
      </w:pPr>
      <w:r w:rsidRPr="00712EF6">
        <w:rPr>
          <w:rFonts w:cs="Times New Roman"/>
          <w:b/>
          <w:lang w:eastAsia="ru-RU"/>
        </w:rPr>
        <w:t>4</w:t>
      </w:r>
      <w:r w:rsidR="00E57331" w:rsidRPr="00712EF6">
        <w:rPr>
          <w:rFonts w:cs="Times New Roman"/>
          <w:b/>
          <w:lang w:eastAsia="ru-RU"/>
        </w:rPr>
        <w:t>.2. Информационное обеспечение реализации программы</w:t>
      </w:r>
    </w:p>
    <w:p w14:paraId="0E6B429B" w14:textId="506E0B85" w:rsidR="00E57331" w:rsidRPr="00712EF6" w:rsidRDefault="009F1AC1" w:rsidP="00712EF6">
      <w:pPr>
        <w:contextualSpacing/>
        <w:rPr>
          <w:rFonts w:cs="Times New Roman"/>
          <w:lang w:eastAsia="ru-RU"/>
        </w:rPr>
      </w:pPr>
      <w:r w:rsidRPr="00712EF6">
        <w:rPr>
          <w:rFonts w:cs="Times New Roman"/>
          <w:b/>
          <w:lang w:eastAsia="ru-RU"/>
        </w:rPr>
        <w:t>4</w:t>
      </w:r>
      <w:r w:rsidR="00E57331" w:rsidRPr="00712EF6">
        <w:rPr>
          <w:rFonts w:cs="Times New Roman"/>
          <w:b/>
          <w:lang w:eastAsia="ru-RU"/>
        </w:rPr>
        <w:t>.2.1. Печатные издания</w:t>
      </w:r>
    </w:p>
    <w:p w14:paraId="0FAF7528" w14:textId="1715A87D" w:rsidR="005C5E6C" w:rsidRPr="00712EF6" w:rsidRDefault="007519FB" w:rsidP="00712EF6">
      <w:pPr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1. </w:t>
      </w:r>
      <w:r w:rsidR="00D766F7" w:rsidRPr="00712EF6">
        <w:rPr>
          <w:rFonts w:cs="Times New Roman"/>
          <w:lang w:eastAsia="ru-RU"/>
        </w:rPr>
        <w:t xml:space="preserve">Макарова Н. </w:t>
      </w:r>
      <w:proofErr w:type="spellStart"/>
      <w:r w:rsidR="00D766F7" w:rsidRPr="00712EF6">
        <w:rPr>
          <w:rFonts w:cs="Times New Roman"/>
          <w:lang w:eastAsia="ru-RU"/>
        </w:rPr>
        <w:t>В.Информатика</w:t>
      </w:r>
      <w:proofErr w:type="spellEnd"/>
      <w:r w:rsidR="00D766F7" w:rsidRPr="00712EF6">
        <w:rPr>
          <w:rFonts w:cs="Times New Roman"/>
          <w:lang w:eastAsia="ru-RU"/>
        </w:rPr>
        <w:t xml:space="preserve"> (базовый уровень) (в 2 частях).10–11классы. Ч. </w:t>
      </w:r>
      <w:proofErr w:type="gramStart"/>
      <w:r w:rsidR="00D766F7" w:rsidRPr="00712EF6">
        <w:rPr>
          <w:rFonts w:cs="Times New Roman"/>
          <w:lang w:eastAsia="ru-RU"/>
        </w:rPr>
        <w:t>1:учебник</w:t>
      </w:r>
      <w:proofErr w:type="gramEnd"/>
      <w:r w:rsidR="00D766F7" w:rsidRPr="00712EF6">
        <w:rPr>
          <w:rFonts w:cs="Times New Roman"/>
          <w:lang w:eastAsia="ru-RU"/>
        </w:rPr>
        <w:t>/под</w:t>
      </w:r>
      <w:r w:rsidRPr="00712EF6">
        <w:rPr>
          <w:rFonts w:cs="Times New Roman"/>
          <w:lang w:eastAsia="ru-RU"/>
        </w:rPr>
        <w:t xml:space="preserve"> </w:t>
      </w:r>
      <w:proofErr w:type="spellStart"/>
      <w:r w:rsidR="00D766F7" w:rsidRPr="00712EF6">
        <w:rPr>
          <w:rFonts w:cs="Times New Roman"/>
          <w:lang w:eastAsia="ru-RU"/>
        </w:rPr>
        <w:t>ред.Н</w:t>
      </w:r>
      <w:proofErr w:type="spellEnd"/>
      <w:r w:rsidR="00D766F7" w:rsidRPr="00712EF6">
        <w:rPr>
          <w:rFonts w:cs="Times New Roman"/>
          <w:lang w:eastAsia="ru-RU"/>
        </w:rPr>
        <w:t xml:space="preserve">. В. Макаровой. — </w:t>
      </w:r>
      <w:proofErr w:type="gramStart"/>
      <w:r w:rsidR="00D766F7" w:rsidRPr="00712EF6">
        <w:rPr>
          <w:rFonts w:cs="Times New Roman"/>
          <w:lang w:eastAsia="ru-RU"/>
        </w:rPr>
        <w:t>М. :</w:t>
      </w:r>
      <w:proofErr w:type="gramEnd"/>
      <w:r w:rsidR="00D766F7" w:rsidRPr="00712EF6">
        <w:rPr>
          <w:rFonts w:cs="Times New Roman"/>
          <w:lang w:eastAsia="ru-RU"/>
        </w:rPr>
        <w:t xml:space="preserve"> БИНОМ. Лаборатория знаний, 2019. — 384 с. </w:t>
      </w:r>
      <w:r w:rsidRPr="00712EF6">
        <w:rPr>
          <w:rFonts w:cs="Times New Roman"/>
          <w:lang w:eastAsia="ru-RU"/>
        </w:rPr>
        <w:t xml:space="preserve">- </w:t>
      </w:r>
      <w:r w:rsidR="00D766F7" w:rsidRPr="00712EF6">
        <w:rPr>
          <w:rFonts w:cs="Times New Roman"/>
          <w:lang w:eastAsia="ru-RU"/>
        </w:rPr>
        <w:t>ISBN 978-5-9963-4862-6 (Ч.1)</w:t>
      </w:r>
    </w:p>
    <w:p w14:paraId="7A1F7AB6" w14:textId="5C75430D" w:rsidR="007519FB" w:rsidRPr="00712EF6" w:rsidRDefault="007519FB" w:rsidP="00712EF6">
      <w:pPr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2. Макарова Н. В. Информатика (базовый уровень) (в 2 частях). 10–11классы. Ч. </w:t>
      </w:r>
      <w:proofErr w:type="gramStart"/>
      <w:r w:rsidRPr="00712EF6">
        <w:rPr>
          <w:rFonts w:cs="Times New Roman"/>
          <w:lang w:eastAsia="ru-RU"/>
        </w:rPr>
        <w:t>2:учебник</w:t>
      </w:r>
      <w:proofErr w:type="gramEnd"/>
      <w:r w:rsidRPr="00712EF6">
        <w:rPr>
          <w:rFonts w:cs="Times New Roman"/>
          <w:lang w:eastAsia="ru-RU"/>
        </w:rPr>
        <w:t xml:space="preserve">/под </w:t>
      </w:r>
      <w:proofErr w:type="spellStart"/>
      <w:r w:rsidRPr="00712EF6">
        <w:rPr>
          <w:rFonts w:cs="Times New Roman"/>
          <w:lang w:eastAsia="ru-RU"/>
        </w:rPr>
        <w:t>ред.Н</w:t>
      </w:r>
      <w:proofErr w:type="spellEnd"/>
      <w:r w:rsidRPr="00712EF6">
        <w:rPr>
          <w:rFonts w:cs="Times New Roman"/>
          <w:lang w:eastAsia="ru-RU"/>
        </w:rPr>
        <w:t xml:space="preserve">. В. Макаровой. — </w:t>
      </w:r>
      <w:proofErr w:type="gramStart"/>
      <w:r w:rsidRPr="00712EF6">
        <w:rPr>
          <w:rFonts w:cs="Times New Roman"/>
          <w:lang w:eastAsia="ru-RU"/>
        </w:rPr>
        <w:t>М. :</w:t>
      </w:r>
      <w:proofErr w:type="gramEnd"/>
      <w:r w:rsidRPr="00712EF6">
        <w:rPr>
          <w:rFonts w:cs="Times New Roman"/>
          <w:lang w:eastAsia="ru-RU"/>
        </w:rPr>
        <w:t xml:space="preserve"> БИНОМ. Лаборатория знаний, 2019. — 368 с. - ISBN 978-5-9963-4863-3 (Ч.2)</w:t>
      </w:r>
    </w:p>
    <w:p w14:paraId="3C857F50" w14:textId="2FDD1C70" w:rsidR="00130E0A" w:rsidRPr="00712EF6" w:rsidRDefault="007519FB" w:rsidP="00712EF6">
      <w:pPr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3. </w:t>
      </w:r>
      <w:r w:rsidR="00130E0A" w:rsidRPr="00712EF6">
        <w:rPr>
          <w:rFonts w:cs="Times New Roman"/>
          <w:lang w:eastAsia="ru-RU"/>
        </w:rPr>
        <w:t xml:space="preserve">Калинин И.А.  Информатика. 10 класс. Учебник. Углубленный уровень. </w:t>
      </w:r>
      <w:proofErr w:type="gramStart"/>
      <w:r w:rsidR="00130E0A" w:rsidRPr="00712EF6">
        <w:rPr>
          <w:rFonts w:cs="Times New Roman"/>
          <w:lang w:eastAsia="ru-RU"/>
        </w:rPr>
        <w:t>ФГОС  /</w:t>
      </w:r>
      <w:proofErr w:type="gramEnd"/>
      <w:r w:rsidR="00130E0A" w:rsidRPr="00712EF6">
        <w:rPr>
          <w:rFonts w:cs="Times New Roman"/>
          <w:lang w:eastAsia="ru-RU"/>
        </w:rPr>
        <w:t xml:space="preserve">И. А. Калинин, Н. Н. </w:t>
      </w:r>
      <w:proofErr w:type="spellStart"/>
      <w:r w:rsidR="00130E0A" w:rsidRPr="00712EF6">
        <w:rPr>
          <w:rFonts w:cs="Times New Roman"/>
          <w:lang w:eastAsia="ru-RU"/>
        </w:rPr>
        <w:t>Самылкина</w:t>
      </w:r>
      <w:proofErr w:type="spellEnd"/>
      <w:r w:rsidR="00130E0A" w:rsidRPr="00712EF6">
        <w:rPr>
          <w:rFonts w:cs="Times New Roman"/>
          <w:lang w:eastAsia="ru-RU"/>
        </w:rPr>
        <w:t xml:space="preserve">  - под ред.</w:t>
      </w:r>
      <w:r w:rsidR="00130E0A" w:rsidRPr="00712EF6">
        <w:rPr>
          <w:rFonts w:cs="Times New Roman"/>
        </w:rPr>
        <w:t xml:space="preserve"> </w:t>
      </w:r>
      <w:r w:rsidR="00130E0A" w:rsidRPr="00712EF6">
        <w:rPr>
          <w:rFonts w:cs="Times New Roman"/>
          <w:lang w:eastAsia="ru-RU"/>
        </w:rPr>
        <w:t xml:space="preserve">Полежаева О. А. – </w:t>
      </w:r>
      <w:proofErr w:type="spellStart"/>
      <w:r w:rsidR="00130E0A" w:rsidRPr="00712EF6">
        <w:rPr>
          <w:rFonts w:cs="Times New Roman"/>
          <w:lang w:eastAsia="ru-RU"/>
        </w:rPr>
        <w:t>М.:Просвещение</w:t>
      </w:r>
      <w:proofErr w:type="spellEnd"/>
      <w:r w:rsidR="00130E0A" w:rsidRPr="00712EF6">
        <w:rPr>
          <w:rFonts w:cs="Times New Roman"/>
          <w:lang w:eastAsia="ru-RU"/>
        </w:rPr>
        <w:t>/Бином,2020. – с.256</w:t>
      </w:r>
    </w:p>
    <w:p w14:paraId="475532C6" w14:textId="2AFCED77" w:rsidR="007519FB" w:rsidRPr="00712EF6" w:rsidRDefault="00130E0A" w:rsidP="00712EF6">
      <w:pPr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 </w:t>
      </w:r>
      <w:r w:rsidR="007519FB" w:rsidRPr="00712EF6">
        <w:rPr>
          <w:rFonts w:cs="Times New Roman"/>
          <w:lang w:eastAsia="ru-RU"/>
        </w:rPr>
        <w:t xml:space="preserve">4. </w:t>
      </w:r>
      <w:r w:rsidRPr="00712EF6">
        <w:rPr>
          <w:rFonts w:cs="Times New Roman"/>
          <w:lang w:eastAsia="ru-RU"/>
        </w:rPr>
        <w:t xml:space="preserve">Калинин И.А.  Информатика. 11 класс. Учебник. Углубленный уровень. </w:t>
      </w:r>
      <w:proofErr w:type="gramStart"/>
      <w:r w:rsidRPr="00712EF6">
        <w:rPr>
          <w:rFonts w:cs="Times New Roman"/>
          <w:lang w:eastAsia="ru-RU"/>
        </w:rPr>
        <w:t>ФГОС  /</w:t>
      </w:r>
      <w:proofErr w:type="gramEnd"/>
      <w:r w:rsidRPr="00712EF6">
        <w:rPr>
          <w:rFonts w:cs="Times New Roman"/>
          <w:lang w:eastAsia="ru-RU"/>
        </w:rPr>
        <w:t xml:space="preserve">И. А. Калинин, Н. Н. </w:t>
      </w:r>
      <w:proofErr w:type="spellStart"/>
      <w:r w:rsidRPr="00712EF6">
        <w:rPr>
          <w:rFonts w:cs="Times New Roman"/>
          <w:lang w:eastAsia="ru-RU"/>
        </w:rPr>
        <w:t>Самылкина</w:t>
      </w:r>
      <w:proofErr w:type="spellEnd"/>
      <w:r w:rsidRPr="00712EF6">
        <w:rPr>
          <w:rFonts w:cs="Times New Roman"/>
          <w:lang w:eastAsia="ru-RU"/>
        </w:rPr>
        <w:t xml:space="preserve">  - под ред.</w:t>
      </w:r>
      <w:r w:rsidRPr="00712EF6">
        <w:rPr>
          <w:rFonts w:cs="Times New Roman"/>
        </w:rPr>
        <w:t xml:space="preserve"> </w:t>
      </w:r>
      <w:r w:rsidRPr="00712EF6">
        <w:rPr>
          <w:rFonts w:cs="Times New Roman"/>
          <w:lang w:eastAsia="ru-RU"/>
        </w:rPr>
        <w:t xml:space="preserve">Полежаева О. А. – </w:t>
      </w:r>
      <w:proofErr w:type="spellStart"/>
      <w:r w:rsidRPr="00712EF6">
        <w:rPr>
          <w:rFonts w:cs="Times New Roman"/>
          <w:lang w:eastAsia="ru-RU"/>
        </w:rPr>
        <w:t>М.:Просвещение</w:t>
      </w:r>
      <w:proofErr w:type="spellEnd"/>
      <w:r w:rsidRPr="00712EF6">
        <w:rPr>
          <w:rFonts w:cs="Times New Roman"/>
          <w:lang w:eastAsia="ru-RU"/>
        </w:rPr>
        <w:t>/Бином,2022. – с.220</w:t>
      </w:r>
    </w:p>
    <w:p w14:paraId="7E5433CE" w14:textId="77777777" w:rsidR="007519FB" w:rsidRPr="00712EF6" w:rsidRDefault="007519FB" w:rsidP="00712EF6">
      <w:pPr>
        <w:rPr>
          <w:rFonts w:cs="Times New Roman"/>
          <w:lang w:eastAsia="ru-RU"/>
        </w:rPr>
      </w:pPr>
    </w:p>
    <w:p w14:paraId="592E321B" w14:textId="6D6A989D" w:rsidR="00E57331" w:rsidRPr="00712EF6" w:rsidRDefault="009F1AC1" w:rsidP="00712EF6">
      <w:pPr>
        <w:rPr>
          <w:rFonts w:cs="Times New Roman"/>
          <w:b/>
          <w:lang w:eastAsia="ru-RU"/>
        </w:rPr>
      </w:pPr>
      <w:r w:rsidRPr="00712EF6">
        <w:rPr>
          <w:rFonts w:cs="Times New Roman"/>
          <w:b/>
          <w:lang w:eastAsia="ru-RU"/>
        </w:rPr>
        <w:t>4</w:t>
      </w:r>
      <w:r w:rsidR="00E57331" w:rsidRPr="00712EF6">
        <w:rPr>
          <w:rFonts w:cs="Times New Roman"/>
          <w:b/>
          <w:lang w:eastAsia="ru-RU"/>
        </w:rPr>
        <w:t>.2.2. Электронные издания (электронные ресурсы)</w:t>
      </w:r>
    </w:p>
    <w:p w14:paraId="49947CE3" w14:textId="27A753C1" w:rsidR="00985670" w:rsidRPr="00712EF6" w:rsidRDefault="00DE37C5" w:rsidP="00712EF6">
      <w:pPr>
        <w:tabs>
          <w:tab w:val="left" w:pos="426"/>
        </w:tabs>
        <w:spacing w:before="120"/>
        <w:jc w:val="both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1</w:t>
      </w:r>
      <w:r w:rsidR="0044215B" w:rsidRPr="00712EF6">
        <w:rPr>
          <w:rFonts w:cs="Times New Roman"/>
          <w:lang w:eastAsia="ru-RU"/>
        </w:rPr>
        <w:t>.</w:t>
      </w:r>
      <w:r w:rsidRPr="00712EF6">
        <w:rPr>
          <w:rFonts w:cs="Times New Roman"/>
          <w:lang w:eastAsia="ru-RU"/>
        </w:rPr>
        <w:t xml:space="preserve"> </w:t>
      </w:r>
      <w:r w:rsidR="00E3325A" w:rsidRPr="00712EF6">
        <w:rPr>
          <w:rFonts w:cs="Times New Roman"/>
          <w:lang w:eastAsia="ru-RU"/>
        </w:rPr>
        <w:t xml:space="preserve"> </w:t>
      </w:r>
      <w:r w:rsidR="00985670" w:rsidRPr="00712EF6">
        <w:rPr>
          <w:rFonts w:cs="Times New Roman"/>
          <w:lang w:eastAsia="ru-RU"/>
        </w:rPr>
        <w:t xml:space="preserve">Романова </w:t>
      </w:r>
      <w:proofErr w:type="gramStart"/>
      <w:r w:rsidR="00985670" w:rsidRPr="00712EF6">
        <w:rPr>
          <w:rFonts w:cs="Times New Roman"/>
          <w:lang w:eastAsia="ru-RU"/>
        </w:rPr>
        <w:t>М.В.</w:t>
      </w:r>
      <w:proofErr w:type="gramEnd"/>
      <w:r w:rsidR="00985670" w:rsidRPr="00712EF6">
        <w:rPr>
          <w:rFonts w:cs="Times New Roman"/>
          <w:lang w:eastAsia="ru-RU"/>
        </w:rPr>
        <w:t xml:space="preserve"> Информатика. Учебное пособие / </w:t>
      </w:r>
      <w:proofErr w:type="gramStart"/>
      <w:r w:rsidR="00985670" w:rsidRPr="00712EF6">
        <w:rPr>
          <w:rFonts w:cs="Times New Roman"/>
          <w:lang w:eastAsia="ru-RU"/>
        </w:rPr>
        <w:t>М.В.</w:t>
      </w:r>
      <w:proofErr w:type="gramEnd"/>
      <w:r w:rsidR="00985670" w:rsidRPr="00712EF6">
        <w:rPr>
          <w:rFonts w:cs="Times New Roman"/>
          <w:lang w:eastAsia="ru-RU"/>
        </w:rPr>
        <w:t xml:space="preserve"> Романова, Е.П. Романов. - </w:t>
      </w:r>
      <w:proofErr w:type="gramStart"/>
      <w:r w:rsidR="00985670" w:rsidRPr="00712EF6">
        <w:rPr>
          <w:rFonts w:cs="Times New Roman"/>
          <w:lang w:eastAsia="ru-RU"/>
        </w:rPr>
        <w:t>Москва :</w:t>
      </w:r>
      <w:proofErr w:type="gramEnd"/>
      <w:r w:rsidR="00985670" w:rsidRPr="00712EF6">
        <w:rPr>
          <w:rFonts w:cs="Times New Roman"/>
          <w:lang w:eastAsia="ru-RU"/>
        </w:rPr>
        <w:t xml:space="preserve"> Флинта, 2017. - 190 с. - ISBN 978-5-9765-3791-0. - URL: https://ibooks.ru/bookshelf/358770/reading   - Текст: электронный.</w:t>
      </w:r>
    </w:p>
    <w:p w14:paraId="41017E4C" w14:textId="3120AB58" w:rsidR="00E3325A" w:rsidRPr="00712EF6" w:rsidRDefault="00985670" w:rsidP="00712EF6">
      <w:pPr>
        <w:tabs>
          <w:tab w:val="left" w:pos="426"/>
        </w:tabs>
        <w:jc w:val="both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 xml:space="preserve">2. </w:t>
      </w:r>
      <w:r w:rsidR="00E3325A" w:rsidRPr="00712EF6">
        <w:rPr>
          <w:rFonts w:cs="Times New Roman"/>
          <w:lang w:eastAsia="ru-RU"/>
        </w:rPr>
        <w:t xml:space="preserve">Жилко, Е. П. Информатика. Часть </w:t>
      </w:r>
      <w:proofErr w:type="gramStart"/>
      <w:r w:rsidR="00E3325A" w:rsidRPr="00712EF6">
        <w:rPr>
          <w:rFonts w:cs="Times New Roman"/>
          <w:lang w:eastAsia="ru-RU"/>
        </w:rPr>
        <w:t>1 :</w:t>
      </w:r>
      <w:proofErr w:type="gramEnd"/>
      <w:r w:rsidR="00E3325A" w:rsidRPr="00712EF6">
        <w:rPr>
          <w:rFonts w:cs="Times New Roman"/>
          <w:lang w:eastAsia="ru-RU"/>
        </w:rPr>
        <w:t xml:space="preserve"> учебник для СПО / Е. П. Жилко, Л. Н. Титова, Э. И. </w:t>
      </w:r>
      <w:proofErr w:type="spellStart"/>
      <w:r w:rsidR="00E3325A" w:rsidRPr="00712EF6">
        <w:rPr>
          <w:rFonts w:cs="Times New Roman"/>
          <w:lang w:eastAsia="ru-RU"/>
        </w:rPr>
        <w:t>Дяминова</w:t>
      </w:r>
      <w:proofErr w:type="spellEnd"/>
      <w:r w:rsidR="00E3325A" w:rsidRPr="00712EF6">
        <w:rPr>
          <w:rFonts w:cs="Times New Roman"/>
          <w:lang w:eastAsia="ru-RU"/>
        </w:rPr>
        <w:t xml:space="preserve">. — Саратов, </w:t>
      </w:r>
      <w:proofErr w:type="gramStart"/>
      <w:r w:rsidR="00E3325A" w:rsidRPr="00712EF6">
        <w:rPr>
          <w:rFonts w:cs="Times New Roman"/>
          <w:lang w:eastAsia="ru-RU"/>
        </w:rPr>
        <w:t>Москва :</w:t>
      </w:r>
      <w:proofErr w:type="gramEnd"/>
      <w:r w:rsidR="00E3325A" w:rsidRPr="00712EF6">
        <w:rPr>
          <w:rFonts w:cs="Times New Roman"/>
          <w:lang w:eastAsia="ru-RU"/>
        </w:rPr>
        <w:t xml:space="preserve"> Профобразование, Ай Пи Ар Медиа, 2020. — 182 c. — ISBN 978-5-4488-0873-9, 978-5-4497-0637-9. — </w:t>
      </w:r>
      <w:proofErr w:type="gramStart"/>
      <w:r w:rsidR="00E3325A" w:rsidRPr="00712EF6">
        <w:rPr>
          <w:rFonts w:cs="Times New Roman"/>
          <w:lang w:eastAsia="ru-RU"/>
        </w:rPr>
        <w:t>Текст :</w:t>
      </w:r>
      <w:proofErr w:type="gramEnd"/>
      <w:r w:rsidR="00E3325A" w:rsidRPr="00712EF6">
        <w:rPr>
          <w:rFonts w:cs="Times New Roman"/>
          <w:lang w:eastAsia="ru-RU"/>
        </w:rPr>
        <w:t xml:space="preserve"> электронный // Электронно-библиотечная система IPR BOOKS : [сайт]. — URL: https://www.iprbookshop.ru/97411.html   — Режим доступа: для </w:t>
      </w:r>
      <w:proofErr w:type="spellStart"/>
      <w:r w:rsidR="00E3325A" w:rsidRPr="00712EF6">
        <w:rPr>
          <w:rFonts w:cs="Times New Roman"/>
          <w:lang w:eastAsia="ru-RU"/>
        </w:rPr>
        <w:t>авторизир</w:t>
      </w:r>
      <w:proofErr w:type="spellEnd"/>
      <w:r w:rsidR="00E3325A" w:rsidRPr="00712EF6">
        <w:rPr>
          <w:rFonts w:cs="Times New Roman"/>
          <w:lang w:eastAsia="ru-RU"/>
        </w:rPr>
        <w:t>. пользователей.</w:t>
      </w:r>
    </w:p>
    <w:p w14:paraId="41219EC3" w14:textId="17945699" w:rsidR="00B927CC" w:rsidRPr="00712EF6" w:rsidRDefault="00985670" w:rsidP="00712EF6">
      <w:pPr>
        <w:tabs>
          <w:tab w:val="left" w:pos="426"/>
        </w:tabs>
        <w:jc w:val="both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3</w:t>
      </w:r>
      <w:r w:rsidR="00B927CC" w:rsidRPr="00712EF6">
        <w:rPr>
          <w:rFonts w:cs="Times New Roman"/>
          <w:lang w:eastAsia="ru-RU"/>
        </w:rPr>
        <w:t>.</w:t>
      </w:r>
      <w:r w:rsidR="00B927CC" w:rsidRPr="00712EF6">
        <w:rPr>
          <w:rFonts w:cs="Times New Roman"/>
          <w:lang w:eastAsia="ru-RU"/>
        </w:rPr>
        <w:tab/>
        <w:t xml:space="preserve"> </w:t>
      </w:r>
      <w:proofErr w:type="gramStart"/>
      <w:r w:rsidR="00B927CC" w:rsidRPr="00712EF6">
        <w:rPr>
          <w:rFonts w:cs="Times New Roman"/>
          <w:lang w:eastAsia="ru-RU"/>
        </w:rPr>
        <w:t>Информатика :</w:t>
      </w:r>
      <w:proofErr w:type="gramEnd"/>
      <w:r w:rsidR="00B927CC" w:rsidRPr="00712EF6">
        <w:rPr>
          <w:rFonts w:cs="Times New Roman"/>
          <w:lang w:eastAsia="ru-RU"/>
        </w:rPr>
        <w:t xml:space="preserve"> учебное пособие для СПО / составители С. А. Рыбалка, Г. А. </w:t>
      </w:r>
      <w:proofErr w:type="spellStart"/>
      <w:r w:rsidR="00B927CC" w:rsidRPr="00712EF6">
        <w:rPr>
          <w:rFonts w:cs="Times New Roman"/>
          <w:lang w:eastAsia="ru-RU"/>
        </w:rPr>
        <w:t>Шкатова</w:t>
      </w:r>
      <w:proofErr w:type="spellEnd"/>
      <w:r w:rsidR="00B927CC" w:rsidRPr="00712EF6">
        <w:rPr>
          <w:rFonts w:cs="Times New Roman"/>
          <w:lang w:eastAsia="ru-RU"/>
        </w:rPr>
        <w:t xml:space="preserve">. — </w:t>
      </w:r>
      <w:proofErr w:type="gramStart"/>
      <w:r w:rsidR="00B927CC" w:rsidRPr="00712EF6">
        <w:rPr>
          <w:rFonts w:cs="Times New Roman"/>
          <w:lang w:eastAsia="ru-RU"/>
        </w:rPr>
        <w:t>Саратов :</w:t>
      </w:r>
      <w:proofErr w:type="gramEnd"/>
      <w:r w:rsidR="00B927CC" w:rsidRPr="00712EF6">
        <w:rPr>
          <w:rFonts w:cs="Times New Roman"/>
          <w:lang w:eastAsia="ru-RU"/>
        </w:rPr>
        <w:t xml:space="preserve"> Профобразование, 2021. — 171 c. — ISBN 978-5-4488-0925-5. — </w:t>
      </w:r>
      <w:proofErr w:type="gramStart"/>
      <w:r w:rsidR="00B927CC" w:rsidRPr="00712EF6">
        <w:rPr>
          <w:rFonts w:cs="Times New Roman"/>
          <w:lang w:eastAsia="ru-RU"/>
        </w:rPr>
        <w:t>Текст :</w:t>
      </w:r>
      <w:proofErr w:type="gramEnd"/>
      <w:r w:rsidR="00B927CC" w:rsidRPr="00712EF6">
        <w:rPr>
          <w:rFonts w:cs="Times New Roman"/>
          <w:lang w:eastAsia="ru-RU"/>
        </w:rPr>
        <w:t xml:space="preserve"> электронный // Электронно-библиотечная система IPR BOOKS : [сайт]. — URL: https://www.iprbookshop.ru/99928.html   — Режим доступа: для </w:t>
      </w:r>
      <w:proofErr w:type="spellStart"/>
      <w:r w:rsidR="00B927CC" w:rsidRPr="00712EF6">
        <w:rPr>
          <w:rFonts w:cs="Times New Roman"/>
          <w:lang w:eastAsia="ru-RU"/>
        </w:rPr>
        <w:t>авторизир</w:t>
      </w:r>
      <w:proofErr w:type="spellEnd"/>
      <w:r w:rsidR="00B927CC" w:rsidRPr="00712EF6">
        <w:rPr>
          <w:rFonts w:cs="Times New Roman"/>
          <w:lang w:eastAsia="ru-RU"/>
        </w:rPr>
        <w:t>. пользователей.</w:t>
      </w:r>
    </w:p>
    <w:p w14:paraId="41D471C9" w14:textId="7282CC9E" w:rsidR="00B927CC" w:rsidRPr="00712EF6" w:rsidRDefault="00985670" w:rsidP="00712EF6">
      <w:pPr>
        <w:tabs>
          <w:tab w:val="left" w:pos="426"/>
        </w:tabs>
        <w:jc w:val="both"/>
        <w:rPr>
          <w:rFonts w:cs="Times New Roman"/>
          <w:lang w:eastAsia="ru-RU"/>
        </w:rPr>
      </w:pPr>
      <w:r w:rsidRPr="00712EF6">
        <w:rPr>
          <w:rFonts w:cs="Times New Roman"/>
          <w:lang w:eastAsia="ru-RU"/>
        </w:rPr>
        <w:t>4</w:t>
      </w:r>
      <w:r w:rsidR="00B927CC" w:rsidRPr="00712EF6">
        <w:rPr>
          <w:rFonts w:cs="Times New Roman"/>
          <w:lang w:eastAsia="ru-RU"/>
        </w:rPr>
        <w:t>.</w:t>
      </w:r>
      <w:r w:rsidR="00B927CC" w:rsidRPr="00712EF6">
        <w:rPr>
          <w:rFonts w:cs="Times New Roman"/>
          <w:lang w:eastAsia="ru-RU"/>
        </w:rPr>
        <w:tab/>
        <w:t xml:space="preserve"> Дьяченко, О. В. Конспект лекций по дисциплине «Информатика» для студентов первого курса. Ч.2 / О. В. Дьяченко. — </w:t>
      </w:r>
      <w:proofErr w:type="gramStart"/>
      <w:r w:rsidR="00B927CC" w:rsidRPr="00712EF6">
        <w:rPr>
          <w:rFonts w:cs="Times New Roman"/>
          <w:lang w:eastAsia="ru-RU"/>
        </w:rPr>
        <w:t>Брянск :</w:t>
      </w:r>
      <w:proofErr w:type="gramEnd"/>
      <w:r w:rsidR="00B927CC" w:rsidRPr="00712EF6">
        <w:rPr>
          <w:rFonts w:cs="Times New Roman"/>
          <w:lang w:eastAsia="ru-RU"/>
        </w:rPr>
        <w:t xml:space="preserve"> Брянский государственный аграрный университет, 2019. — 154 c. — </w:t>
      </w:r>
      <w:proofErr w:type="gramStart"/>
      <w:r w:rsidR="00B927CC" w:rsidRPr="00712EF6">
        <w:rPr>
          <w:rFonts w:cs="Times New Roman"/>
          <w:lang w:eastAsia="ru-RU"/>
        </w:rPr>
        <w:t>Текст :</w:t>
      </w:r>
      <w:proofErr w:type="gramEnd"/>
      <w:r w:rsidR="00B927CC" w:rsidRPr="00712EF6">
        <w:rPr>
          <w:rFonts w:cs="Times New Roman"/>
          <w:lang w:eastAsia="ru-RU"/>
        </w:rPr>
        <w:t xml:space="preserve"> электронный // Электронно-библиотечная система IPR BOOKS : [сайт]. — URL: https://www.iprbookshop.ru/107902.html   — Режим доступа: для </w:t>
      </w:r>
      <w:proofErr w:type="spellStart"/>
      <w:r w:rsidR="00B927CC" w:rsidRPr="00712EF6">
        <w:rPr>
          <w:rFonts w:cs="Times New Roman"/>
          <w:lang w:eastAsia="ru-RU"/>
        </w:rPr>
        <w:t>авторизир</w:t>
      </w:r>
      <w:proofErr w:type="spellEnd"/>
      <w:r w:rsidR="00B927CC" w:rsidRPr="00712EF6">
        <w:rPr>
          <w:rFonts w:cs="Times New Roman"/>
          <w:lang w:eastAsia="ru-RU"/>
        </w:rPr>
        <w:t>. пользователей</w:t>
      </w:r>
    </w:p>
    <w:p w14:paraId="1E501D54" w14:textId="459F0C5B" w:rsidR="0044215B" w:rsidRPr="00712EF6" w:rsidRDefault="00985670" w:rsidP="00712EF6">
      <w:pPr>
        <w:jc w:val="both"/>
        <w:rPr>
          <w:rFonts w:cs="Times New Roman"/>
          <w:color w:val="000000"/>
        </w:rPr>
      </w:pPr>
      <w:r w:rsidRPr="00712EF6">
        <w:rPr>
          <w:rFonts w:cs="Times New Roman"/>
          <w:color w:val="000000"/>
        </w:rPr>
        <w:t xml:space="preserve">5. </w:t>
      </w:r>
      <w:r w:rsidR="0044215B" w:rsidRPr="00712EF6">
        <w:rPr>
          <w:rFonts w:cs="Times New Roman"/>
          <w:color w:val="000000"/>
        </w:rPr>
        <w:t xml:space="preserve">  Лебедева, Т. Н. Информатика. Информационные </w:t>
      </w:r>
      <w:proofErr w:type="gramStart"/>
      <w:r w:rsidR="0044215B" w:rsidRPr="00712EF6">
        <w:rPr>
          <w:rFonts w:cs="Times New Roman"/>
          <w:color w:val="000000"/>
        </w:rPr>
        <w:t>технологии :</w:t>
      </w:r>
      <w:proofErr w:type="gramEnd"/>
      <w:r w:rsidR="0044215B" w:rsidRPr="00712EF6">
        <w:rPr>
          <w:rFonts w:cs="Times New Roman"/>
          <w:color w:val="000000"/>
        </w:rPr>
        <w:t xml:space="preserve"> учебно-методическое пособие для СПО / Т. Н. Лебедева, Л. С. Носова, П. В. Волков. — </w:t>
      </w:r>
      <w:proofErr w:type="gramStart"/>
      <w:r w:rsidR="0044215B" w:rsidRPr="00712EF6">
        <w:rPr>
          <w:rFonts w:cs="Times New Roman"/>
          <w:color w:val="000000"/>
        </w:rPr>
        <w:t>Саратов :</w:t>
      </w:r>
      <w:proofErr w:type="gramEnd"/>
      <w:r w:rsidR="0044215B" w:rsidRPr="00712EF6">
        <w:rPr>
          <w:rFonts w:cs="Times New Roman"/>
          <w:color w:val="000000"/>
        </w:rPr>
        <w:t xml:space="preserve"> Профобразование, 2019. — 128 c. — ISBN 978-5-4488-0339-0. — </w:t>
      </w:r>
      <w:proofErr w:type="gramStart"/>
      <w:r w:rsidR="0044215B" w:rsidRPr="00712EF6">
        <w:rPr>
          <w:rFonts w:cs="Times New Roman"/>
          <w:color w:val="000000"/>
        </w:rPr>
        <w:t>Текст :</w:t>
      </w:r>
      <w:proofErr w:type="gramEnd"/>
      <w:r w:rsidR="0044215B" w:rsidRPr="00712EF6">
        <w:rPr>
          <w:rFonts w:cs="Times New Roman"/>
          <w:color w:val="000000"/>
        </w:rPr>
        <w:t xml:space="preserve"> электронный // Электронно-библиотечная система IPR BOOKS : [сайт]. — URL: https://www.iprbookshop.ru/86070.html   — Режим доступа: для </w:t>
      </w:r>
      <w:proofErr w:type="spellStart"/>
      <w:r w:rsidR="0044215B" w:rsidRPr="00712EF6">
        <w:rPr>
          <w:rFonts w:cs="Times New Roman"/>
          <w:color w:val="000000"/>
        </w:rPr>
        <w:t>авторизир</w:t>
      </w:r>
      <w:proofErr w:type="spellEnd"/>
      <w:r w:rsidR="0044215B" w:rsidRPr="00712EF6">
        <w:rPr>
          <w:rFonts w:cs="Times New Roman"/>
          <w:color w:val="000000"/>
        </w:rPr>
        <w:t>. пользователей.</w:t>
      </w:r>
    </w:p>
    <w:p w14:paraId="4C316D4B" w14:textId="77777777" w:rsidR="0044215B" w:rsidRPr="00712EF6" w:rsidRDefault="0044215B" w:rsidP="00712EF6">
      <w:pPr>
        <w:tabs>
          <w:tab w:val="left" w:pos="426"/>
        </w:tabs>
        <w:spacing w:before="120"/>
        <w:rPr>
          <w:rFonts w:cs="Times New Roman"/>
          <w:b/>
          <w:lang w:eastAsia="ru-RU"/>
        </w:rPr>
      </w:pPr>
      <w:r w:rsidRPr="00712EF6">
        <w:rPr>
          <w:rFonts w:cs="Times New Roman"/>
          <w:b/>
          <w:lang w:eastAsia="ru-RU"/>
        </w:rPr>
        <w:t>4.2.3. Дополнительные источники</w:t>
      </w:r>
    </w:p>
    <w:p w14:paraId="31328BC7" w14:textId="442EA5FA" w:rsidR="00592F02" w:rsidRPr="00712EF6" w:rsidRDefault="0044215B" w:rsidP="00712EF6">
      <w:pPr>
        <w:jc w:val="both"/>
        <w:rPr>
          <w:rFonts w:cs="Times New Roman"/>
        </w:rPr>
      </w:pPr>
      <w:r w:rsidRPr="00712EF6">
        <w:rPr>
          <w:rFonts w:cs="Times New Roman"/>
        </w:rPr>
        <w:t>Информационная система «Единое окно доступа к образовательным ресурсам» [Электронный ресурс]. URL: http://window.edu.ru/</w:t>
      </w:r>
    </w:p>
    <w:p w14:paraId="7B292E5A" w14:textId="77777777" w:rsidR="00592F02" w:rsidRPr="00712EF6" w:rsidRDefault="00592F02" w:rsidP="00712EF6">
      <w:pPr>
        <w:tabs>
          <w:tab w:val="left" w:pos="426"/>
        </w:tabs>
        <w:spacing w:before="120" w:after="120"/>
        <w:rPr>
          <w:rFonts w:cs="Times New Roman"/>
          <w:b/>
        </w:rPr>
      </w:pPr>
    </w:p>
    <w:p w14:paraId="76E22BE0" w14:textId="4CA2470E" w:rsidR="000A7DA8" w:rsidRPr="00712EF6" w:rsidRDefault="000A7DA8" w:rsidP="00712EF6">
      <w:pPr>
        <w:tabs>
          <w:tab w:val="left" w:pos="426"/>
        </w:tabs>
        <w:spacing w:before="120" w:after="120"/>
        <w:jc w:val="center"/>
        <w:rPr>
          <w:rFonts w:cs="Times New Roman"/>
          <w:b/>
        </w:rPr>
      </w:pPr>
      <w:r w:rsidRPr="00712EF6">
        <w:rPr>
          <w:rFonts w:cs="Times New Roman"/>
          <w:b/>
        </w:rPr>
        <w:t>5. КОНТРОЛЬ И ОЦЕНКА РЕЗУЛЬТАТОВ ОСВОЕНИЯ УЧЕБНОГО ПРЕДМЕТА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792"/>
      </w:tblGrid>
      <w:tr w:rsidR="000A7DA8" w:rsidRPr="00712EF6" w14:paraId="73B65BF1" w14:textId="77777777" w:rsidTr="0044215B">
        <w:tc>
          <w:tcPr>
            <w:tcW w:w="3076" w:type="pct"/>
          </w:tcPr>
          <w:p w14:paraId="5DBA2BC8" w14:textId="77777777" w:rsidR="000A7DA8" w:rsidRPr="00712EF6" w:rsidRDefault="000A7DA8" w:rsidP="00712EF6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 w:rsidRPr="00712EF6">
              <w:rPr>
                <w:rFonts w:cs="Times New Roman"/>
                <w:b/>
                <w:bCs/>
                <w:iCs/>
                <w:lang w:eastAsia="ru-RU"/>
              </w:rPr>
              <w:t>Результаты обучения</w:t>
            </w:r>
          </w:p>
        </w:tc>
        <w:tc>
          <w:tcPr>
            <w:tcW w:w="1924" w:type="pct"/>
          </w:tcPr>
          <w:p w14:paraId="4A2E77CA" w14:textId="77777777" w:rsidR="000A7DA8" w:rsidRPr="00712EF6" w:rsidRDefault="000A7DA8" w:rsidP="00712EF6">
            <w:pPr>
              <w:suppressAutoHyphens w:val="0"/>
              <w:spacing w:after="200"/>
              <w:rPr>
                <w:rFonts w:cs="Times New Roman"/>
                <w:b/>
                <w:bCs/>
                <w:iCs/>
                <w:lang w:eastAsia="ru-RU"/>
              </w:rPr>
            </w:pPr>
            <w:r w:rsidRPr="00712EF6">
              <w:rPr>
                <w:rFonts w:cs="Times New Roman"/>
                <w:b/>
                <w:bCs/>
                <w:iCs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0A7DA8" w:rsidRPr="00712EF6" w14:paraId="33BC5D5F" w14:textId="77777777" w:rsidTr="0044215B">
        <w:tc>
          <w:tcPr>
            <w:tcW w:w="3076" w:type="pct"/>
          </w:tcPr>
          <w:p w14:paraId="35F22B68" w14:textId="77777777" w:rsidR="000A7DA8" w:rsidRPr="00712EF6" w:rsidRDefault="000A7DA8" w:rsidP="00712EF6">
            <w:pPr>
              <w:suppressAutoHyphens w:val="0"/>
              <w:spacing w:after="200"/>
              <w:rPr>
                <w:rFonts w:cs="Times New Roman"/>
                <w:b/>
                <w:bCs/>
                <w:iCs/>
                <w:lang w:eastAsia="ru-RU"/>
              </w:rPr>
            </w:pPr>
            <w:r w:rsidRPr="00712EF6">
              <w:rPr>
                <w:rFonts w:cs="Times New Roman"/>
                <w:b/>
                <w:bCs/>
                <w:iCs/>
                <w:lang w:eastAsia="ru-RU"/>
              </w:rPr>
              <w:t>Личностные</w:t>
            </w:r>
          </w:p>
          <w:p w14:paraId="4B7AC1E5" w14:textId="77777777" w:rsidR="00B927CC" w:rsidRPr="00712EF6" w:rsidRDefault="00B927CC" w:rsidP="00712EF6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14:paraId="38DAA99C" w14:textId="3F6D513F" w:rsidR="000A7DA8" w:rsidRPr="00712EF6" w:rsidRDefault="00B927CC" w:rsidP="00712EF6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924" w:type="pct"/>
          </w:tcPr>
          <w:p w14:paraId="3E8722C5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 xml:space="preserve">Практические работы, </w:t>
            </w:r>
          </w:p>
          <w:p w14:paraId="614DB79B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 xml:space="preserve">самостоятельные работы, </w:t>
            </w:r>
          </w:p>
          <w:p w14:paraId="7D899F8E" w14:textId="77777777" w:rsidR="0044215B" w:rsidRPr="00712EF6" w:rsidRDefault="0044215B" w:rsidP="00712EF6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>тестирования.</w:t>
            </w:r>
          </w:p>
          <w:p w14:paraId="23BAFA28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571B95D7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5850339E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контрольная работа и</w:t>
            </w:r>
          </w:p>
          <w:p w14:paraId="0017FFC8" w14:textId="1A87FBEE" w:rsidR="005115AC" w:rsidRPr="00712EF6" w:rsidRDefault="00592F02" w:rsidP="00712EF6">
            <w:pPr>
              <w:suppressAutoHyphens w:val="0"/>
              <w:spacing w:after="200"/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экзамен</w:t>
            </w:r>
            <w:r w:rsidR="0044215B" w:rsidRPr="00712EF6">
              <w:rPr>
                <w:rFonts w:cs="Times New Roman"/>
                <w:bCs/>
                <w:lang w:eastAsia="ru-RU"/>
              </w:rPr>
              <w:t xml:space="preserve"> в </w:t>
            </w:r>
            <w:r w:rsidR="0044215B" w:rsidRPr="00712EF6">
              <w:rPr>
                <w:rFonts w:cs="Times New Roman"/>
                <w:bCs/>
                <w:iCs/>
                <w:lang w:eastAsia="ru-RU"/>
              </w:rPr>
              <w:t>устно</w:t>
            </w:r>
            <w:r w:rsidR="0044215B" w:rsidRPr="00712EF6">
              <w:rPr>
                <w:rFonts w:cs="Times New Roman"/>
                <w:bCs/>
                <w:lang w:eastAsia="ru-RU"/>
              </w:rPr>
              <w:t>й форме</w:t>
            </w:r>
          </w:p>
        </w:tc>
      </w:tr>
      <w:tr w:rsidR="000A7DA8" w:rsidRPr="00712EF6" w14:paraId="0C49DA9D" w14:textId="77777777" w:rsidTr="0044215B">
        <w:trPr>
          <w:trHeight w:val="896"/>
        </w:trPr>
        <w:tc>
          <w:tcPr>
            <w:tcW w:w="3076" w:type="pct"/>
          </w:tcPr>
          <w:p w14:paraId="5C56C474" w14:textId="77777777" w:rsidR="000A7DA8" w:rsidRPr="00712EF6" w:rsidRDefault="000A7DA8" w:rsidP="00712EF6">
            <w:pPr>
              <w:suppressAutoHyphens w:val="0"/>
              <w:spacing w:after="200"/>
              <w:rPr>
                <w:rFonts w:cs="Times New Roman"/>
                <w:b/>
                <w:bCs/>
                <w:i/>
                <w:lang w:eastAsia="ru-RU"/>
              </w:rPr>
            </w:pPr>
            <w:r w:rsidRPr="00712EF6">
              <w:rPr>
                <w:rFonts w:cs="Times New Roman"/>
                <w:b/>
                <w:bCs/>
                <w:i/>
                <w:iCs/>
                <w:lang w:eastAsia="ru-RU"/>
              </w:rPr>
              <w:t xml:space="preserve">Метапредметные </w:t>
            </w:r>
          </w:p>
          <w:p w14:paraId="7F1E57FB" w14:textId="77777777" w:rsidR="00B927CC" w:rsidRPr="00712EF6" w:rsidRDefault="00B927CC" w:rsidP="00712EF6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14:paraId="4A2232FE" w14:textId="77777777" w:rsidR="00B927CC" w:rsidRPr="00712EF6" w:rsidRDefault="00B927CC" w:rsidP="00712EF6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  <w:p w14:paraId="1796B7AB" w14:textId="1D0B0907" w:rsidR="000A7DA8" w:rsidRPr="00712EF6" w:rsidRDefault="00B927CC" w:rsidP="00712EF6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1924" w:type="pct"/>
          </w:tcPr>
          <w:p w14:paraId="1561924E" w14:textId="77777777" w:rsidR="007F7990" w:rsidRPr="00712EF6" w:rsidRDefault="007F7990" w:rsidP="00712EF6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</w:p>
          <w:p w14:paraId="2AB01C27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 xml:space="preserve">Практические работы, </w:t>
            </w:r>
          </w:p>
          <w:p w14:paraId="4134D6AA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 xml:space="preserve">самостоятельные работы, </w:t>
            </w:r>
          </w:p>
          <w:p w14:paraId="231C1113" w14:textId="77777777" w:rsidR="0044215B" w:rsidRPr="00712EF6" w:rsidRDefault="0044215B" w:rsidP="00712EF6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>тестирования.</w:t>
            </w:r>
          </w:p>
          <w:p w14:paraId="06C7CD2A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3A166DC5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097DEA2C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контрольная работа и</w:t>
            </w:r>
          </w:p>
          <w:p w14:paraId="10C26282" w14:textId="48644644" w:rsidR="000A7DA8" w:rsidRPr="00712EF6" w:rsidRDefault="00985670" w:rsidP="00712EF6">
            <w:pPr>
              <w:suppressAutoHyphens w:val="0"/>
              <w:spacing w:after="200"/>
              <w:rPr>
                <w:rFonts w:cs="Times New Roman"/>
                <w:bCs/>
                <w:i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 xml:space="preserve">экзамен </w:t>
            </w:r>
            <w:r w:rsidR="0044215B" w:rsidRPr="00712EF6">
              <w:rPr>
                <w:rFonts w:cs="Times New Roman"/>
                <w:bCs/>
                <w:lang w:eastAsia="ru-RU"/>
              </w:rPr>
              <w:t xml:space="preserve">в </w:t>
            </w:r>
            <w:r w:rsidR="0044215B" w:rsidRPr="00712EF6">
              <w:rPr>
                <w:rFonts w:cs="Times New Roman"/>
                <w:bCs/>
                <w:iCs/>
                <w:lang w:eastAsia="ru-RU"/>
              </w:rPr>
              <w:t>устно</w:t>
            </w:r>
            <w:r w:rsidR="0044215B" w:rsidRPr="00712EF6">
              <w:rPr>
                <w:rFonts w:cs="Times New Roman"/>
                <w:bCs/>
                <w:lang w:eastAsia="ru-RU"/>
              </w:rPr>
              <w:t>й форме</w:t>
            </w:r>
          </w:p>
        </w:tc>
      </w:tr>
      <w:tr w:rsidR="000A7DA8" w:rsidRPr="00712EF6" w14:paraId="71F4C2E8" w14:textId="77777777" w:rsidTr="0044215B">
        <w:trPr>
          <w:trHeight w:val="896"/>
        </w:trPr>
        <w:tc>
          <w:tcPr>
            <w:tcW w:w="3076" w:type="pct"/>
          </w:tcPr>
          <w:p w14:paraId="08547428" w14:textId="12636E4B" w:rsidR="000A7DA8" w:rsidRPr="00712EF6" w:rsidRDefault="000A7DA8" w:rsidP="00712EF6">
            <w:pPr>
              <w:suppressAutoHyphens w:val="0"/>
              <w:jc w:val="both"/>
              <w:rPr>
                <w:rFonts w:cs="Times New Roman"/>
                <w:b/>
                <w:bCs/>
                <w:i/>
                <w:iCs/>
                <w:lang w:eastAsia="ru-RU"/>
              </w:rPr>
            </w:pPr>
            <w:r w:rsidRPr="00712EF6">
              <w:rPr>
                <w:rFonts w:cs="Times New Roman"/>
                <w:b/>
                <w:bCs/>
                <w:i/>
                <w:iCs/>
                <w:lang w:eastAsia="ru-RU"/>
              </w:rPr>
              <w:t>Предметные</w:t>
            </w:r>
            <w:r w:rsidR="007F7990" w:rsidRPr="00712EF6">
              <w:rPr>
                <w:rFonts w:cs="Times New Roman"/>
                <w:bCs/>
                <w:i/>
                <w:iCs/>
                <w:lang w:eastAsia="ru-RU"/>
              </w:rPr>
              <w:t xml:space="preserve"> </w:t>
            </w:r>
            <w:proofErr w:type="spellStart"/>
            <w:proofErr w:type="gramStart"/>
            <w:r w:rsidR="007F7990" w:rsidRPr="00712EF6">
              <w:rPr>
                <w:rFonts w:cs="Times New Roman"/>
                <w:bCs/>
                <w:i/>
                <w:iCs/>
                <w:lang w:eastAsia="ru-RU"/>
              </w:rPr>
              <w:t>баз.ур</w:t>
            </w:r>
            <w:proofErr w:type="spellEnd"/>
            <w:proofErr w:type="gramEnd"/>
          </w:p>
          <w:p w14:paraId="2AF8E212" w14:textId="77777777" w:rsidR="000A7DA8" w:rsidRPr="00712EF6" w:rsidRDefault="000A7DA8" w:rsidP="00712EF6">
            <w:pPr>
              <w:suppressAutoHyphens w:val="0"/>
              <w:jc w:val="both"/>
              <w:rPr>
                <w:rFonts w:cs="Times New Roman"/>
                <w:b/>
                <w:bCs/>
                <w:i/>
                <w:iCs/>
                <w:lang w:eastAsia="ru-RU"/>
              </w:rPr>
            </w:pPr>
          </w:p>
          <w:p w14:paraId="0EAA2163" w14:textId="77777777" w:rsidR="00B927CC" w:rsidRPr="00712EF6" w:rsidRDefault="00B927CC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сформированность представлений о роли информации и связанных с ней процессов в окружающем мире</w:t>
            </w:r>
          </w:p>
          <w:p w14:paraId="2FCF99C6" w14:textId="77777777" w:rsidR="00B927CC" w:rsidRPr="00712EF6" w:rsidRDefault="00B927CC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владение навыками алгоритмического мышления и понимание необходимости формального описания алгоритмов</w:t>
            </w:r>
          </w:p>
          <w:p w14:paraId="4A4B0D5B" w14:textId="77777777" w:rsidR="00B927CC" w:rsidRPr="00712EF6" w:rsidRDefault="00B927CC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 xml:space="preserve">владение умением понимать программы, написанные на выбранном для изучения универсальном </w:t>
            </w:r>
            <w:r w:rsidRPr="00712EF6">
              <w:rPr>
                <w:rFonts w:cs="Times New Roman"/>
                <w:lang w:eastAsia="ru-RU"/>
              </w:rPr>
              <w:lastRenderedPageBreak/>
              <w:t>алгоритмическом языке высокого уровня; знанием основных конструкций программирования; умением анализировать алгоритмы с использованием таблиц</w:t>
            </w:r>
          </w:p>
          <w:p w14:paraId="3C4C4063" w14:textId="77777777" w:rsidR="00B927CC" w:rsidRPr="00712EF6" w:rsidRDefault="00B927CC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</w:t>
            </w:r>
          </w:p>
          <w:p w14:paraId="544EF81F" w14:textId="77777777" w:rsidR="00B927CC" w:rsidRPr="00712EF6" w:rsidRDefault="00B927CC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</w:t>
            </w:r>
          </w:p>
          <w:p w14:paraId="74919526" w14:textId="77777777" w:rsidR="00B927CC" w:rsidRPr="00712EF6" w:rsidRDefault="00B927CC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владение компьютерными средствами представления и анализа данных</w:t>
            </w:r>
          </w:p>
          <w:p w14:paraId="2456F359" w14:textId="77777777" w:rsidR="007F7990" w:rsidRPr="00712EF6" w:rsidRDefault="00B927CC" w:rsidP="00712EF6">
            <w:pPr>
              <w:jc w:val="both"/>
              <w:rPr>
                <w:rFonts w:cs="Times New Roman"/>
                <w:b/>
                <w:bCs/>
                <w:iCs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</w:t>
            </w:r>
            <w:r w:rsidR="007F7990" w:rsidRPr="00712EF6">
              <w:rPr>
                <w:rFonts w:cs="Times New Roman"/>
                <w:b/>
                <w:bCs/>
                <w:iCs/>
                <w:lang w:eastAsia="ru-RU"/>
              </w:rPr>
              <w:t xml:space="preserve"> </w:t>
            </w:r>
          </w:p>
          <w:p w14:paraId="5C882E7C" w14:textId="77777777" w:rsidR="007F7990" w:rsidRPr="00712EF6" w:rsidRDefault="007F7990" w:rsidP="00712EF6">
            <w:pPr>
              <w:jc w:val="both"/>
              <w:rPr>
                <w:rFonts w:cs="Times New Roman"/>
                <w:b/>
                <w:bCs/>
                <w:iCs/>
                <w:lang w:eastAsia="ru-RU"/>
              </w:rPr>
            </w:pPr>
          </w:p>
          <w:p w14:paraId="501CA2AD" w14:textId="36C2717A" w:rsidR="007F7990" w:rsidRPr="00712EF6" w:rsidRDefault="007F7990" w:rsidP="00712EF6">
            <w:pPr>
              <w:jc w:val="both"/>
              <w:rPr>
                <w:rFonts w:cs="Times New Roman"/>
                <w:bCs/>
                <w:i/>
                <w:iCs/>
                <w:lang w:eastAsia="ru-RU"/>
              </w:rPr>
            </w:pPr>
            <w:r w:rsidRPr="00712EF6">
              <w:rPr>
                <w:rFonts w:cs="Times New Roman"/>
                <w:b/>
                <w:bCs/>
                <w:iCs/>
                <w:lang w:eastAsia="ru-RU"/>
              </w:rPr>
              <w:t>Предметные</w:t>
            </w:r>
            <w:r w:rsidRPr="00712EF6">
              <w:rPr>
                <w:rFonts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712EF6">
              <w:rPr>
                <w:rFonts w:cs="Times New Roman"/>
                <w:bCs/>
                <w:i/>
                <w:iCs/>
                <w:lang w:eastAsia="ru-RU"/>
              </w:rPr>
              <w:t>угл.ур</w:t>
            </w:r>
            <w:proofErr w:type="spellEnd"/>
            <w:r w:rsidRPr="00712EF6">
              <w:rPr>
                <w:rFonts w:cs="Times New Roman"/>
                <w:bCs/>
                <w:i/>
                <w:iCs/>
                <w:lang w:eastAsia="ru-RU"/>
              </w:rPr>
              <w:t>.</w:t>
            </w:r>
          </w:p>
          <w:p w14:paraId="6F6C2ABA" w14:textId="77777777" w:rsidR="007F7990" w:rsidRPr="00712EF6" w:rsidRDefault="007F7990" w:rsidP="00712EF6">
            <w:pPr>
              <w:jc w:val="both"/>
              <w:rPr>
                <w:rFonts w:cs="Times New Roman"/>
                <w:bCs/>
                <w:i/>
                <w:iCs/>
                <w:lang w:eastAsia="ru-RU"/>
              </w:rPr>
            </w:pPr>
          </w:p>
          <w:p w14:paraId="1EB0ADD1" w14:textId="77777777" w:rsidR="007F7990" w:rsidRPr="00712EF6" w:rsidRDefault="007F7990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владение системой базовых знаний, отражающих вклад информатики в формирование современной научной картины мира;</w:t>
            </w:r>
          </w:p>
          <w:p w14:paraId="7B08F686" w14:textId="7E3D16D9" w:rsidR="007F7990" w:rsidRPr="00712EF6" w:rsidRDefault="007F7990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овладение понятием сложности алгоритма, знание основных алгоритмов обработки числовой и текстовой информации, алгоритмов поиска и сортировки;</w:t>
            </w:r>
          </w:p>
          <w:p w14:paraId="21E67D73" w14:textId="3720BE9B" w:rsidR="007F7990" w:rsidRPr="00712EF6" w:rsidRDefault="007F7990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владение универсальным языком программирования высокого уровня (по выбору), представлениями о базовых типах данных и структурах данных; умением использовать основные управляющие конструкции;</w:t>
            </w:r>
          </w:p>
          <w:p w14:paraId="2267678A" w14:textId="72475F52" w:rsidR="007F7990" w:rsidRPr="00712EF6" w:rsidRDefault="007F7990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владение навыками и опытом разработки программ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программ;</w:t>
            </w:r>
          </w:p>
          <w:p w14:paraId="73FBECE6" w14:textId="1FA0AE31" w:rsidR="007F7990" w:rsidRPr="00712EF6" w:rsidRDefault="007F7990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 xml:space="preserve">сформированность представлений о важнейших видах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относящихся к математическим объектам информатики; умение </w:t>
            </w:r>
            <w:r w:rsidRPr="00712EF6">
              <w:rPr>
                <w:rFonts w:cs="Times New Roman"/>
                <w:lang w:eastAsia="ru-RU"/>
              </w:rPr>
              <w:lastRenderedPageBreak/>
              <w:t>строить математические объекты информатики, в том числе логические формулы;</w:t>
            </w:r>
          </w:p>
          <w:p w14:paraId="22BC369B" w14:textId="0A920A45" w:rsidR="007F7990" w:rsidRPr="00712EF6" w:rsidRDefault="007F7990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сформированность представлений об устройстве современных компьютеров, о тенденциях развития компьютерных технологий; о понятии "операционная система" и основных функциях операционных систем; об общих принципах разработки и функционирования интернет-приложений;</w:t>
            </w:r>
          </w:p>
          <w:p w14:paraId="2987A650" w14:textId="775ECAAB" w:rsidR="007F7990" w:rsidRPr="00712EF6" w:rsidRDefault="007F7990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сформированность представлений о компьютерных сетях и их роли в 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ИКТ;</w:t>
            </w:r>
          </w:p>
          <w:p w14:paraId="540401E9" w14:textId="59C1B58D" w:rsidR="007F7990" w:rsidRPr="00712EF6" w:rsidRDefault="007F7990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владение основными сведениями о базах данных, их структуре, средствах создания и работы с ними;</w:t>
            </w:r>
          </w:p>
          <w:p w14:paraId="38CA1FFC" w14:textId="03867EF8" w:rsidR="007F7990" w:rsidRPr="00712EF6" w:rsidRDefault="007F7990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пользоваться базами данных и справочными системами;</w:t>
            </w:r>
          </w:p>
          <w:p w14:paraId="1ECDEC66" w14:textId="71451D6B" w:rsidR="000A7DA8" w:rsidRPr="00712EF6" w:rsidRDefault="007F7990" w:rsidP="00712EF6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712EF6">
              <w:rPr>
                <w:rFonts w:cs="Times New Roman"/>
                <w:lang w:eastAsia="ru-RU"/>
              </w:rPr>
              <w:t>сформированность умения работать с библиотеками программ; наличие опыта использования компьютерных средств представления и анализа данных.</w:t>
            </w:r>
          </w:p>
        </w:tc>
        <w:tc>
          <w:tcPr>
            <w:tcW w:w="1924" w:type="pct"/>
          </w:tcPr>
          <w:p w14:paraId="1AC8CF1C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lastRenderedPageBreak/>
              <w:t xml:space="preserve">Практические работы, </w:t>
            </w:r>
          </w:p>
          <w:p w14:paraId="24BE1B7F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 xml:space="preserve">самостоятельные работы, </w:t>
            </w:r>
          </w:p>
          <w:p w14:paraId="2C31A510" w14:textId="77777777" w:rsidR="0044215B" w:rsidRPr="00712EF6" w:rsidRDefault="0044215B" w:rsidP="00712EF6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iCs/>
                <w:lang w:eastAsia="ru-RU"/>
              </w:rPr>
              <w:t>тестирования.</w:t>
            </w:r>
          </w:p>
          <w:p w14:paraId="07962D0F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274B4E8D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0F11303F" w14:textId="77777777" w:rsidR="0044215B" w:rsidRPr="00712EF6" w:rsidRDefault="0044215B" w:rsidP="00712EF6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контрольная работа и</w:t>
            </w:r>
          </w:p>
          <w:p w14:paraId="14C202DE" w14:textId="78C6A2BF" w:rsidR="000A7DA8" w:rsidRPr="00712EF6" w:rsidRDefault="00985670" w:rsidP="00712EF6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712EF6">
              <w:rPr>
                <w:rFonts w:cs="Times New Roman"/>
                <w:bCs/>
                <w:lang w:eastAsia="ru-RU"/>
              </w:rPr>
              <w:t>экзамен</w:t>
            </w:r>
            <w:r w:rsidR="0044215B" w:rsidRPr="00712EF6">
              <w:rPr>
                <w:rFonts w:cs="Times New Roman"/>
                <w:bCs/>
                <w:lang w:eastAsia="ru-RU"/>
              </w:rPr>
              <w:t xml:space="preserve"> в </w:t>
            </w:r>
            <w:r w:rsidR="0044215B" w:rsidRPr="00712EF6">
              <w:rPr>
                <w:rFonts w:cs="Times New Roman"/>
                <w:bCs/>
                <w:iCs/>
                <w:lang w:eastAsia="ru-RU"/>
              </w:rPr>
              <w:t>устно</w:t>
            </w:r>
            <w:r w:rsidR="0044215B" w:rsidRPr="00712EF6">
              <w:rPr>
                <w:rFonts w:cs="Times New Roman"/>
                <w:bCs/>
                <w:lang w:eastAsia="ru-RU"/>
              </w:rPr>
              <w:t>й форме</w:t>
            </w:r>
          </w:p>
        </w:tc>
      </w:tr>
    </w:tbl>
    <w:p w14:paraId="55E62A54" w14:textId="77777777" w:rsidR="000A7DA8" w:rsidRPr="00712EF6" w:rsidRDefault="000A7DA8" w:rsidP="00712EF6">
      <w:pPr>
        <w:spacing w:before="120" w:after="120"/>
        <w:rPr>
          <w:rFonts w:cs="Times New Roman"/>
          <w:b/>
        </w:rPr>
      </w:pPr>
    </w:p>
    <w:sectPr w:rsidR="000A7DA8" w:rsidRPr="00712EF6">
      <w:footerReference w:type="default" r:id="rId7"/>
      <w:footerReference w:type="first" r:id="rId8"/>
      <w:pgSz w:w="11906" w:h="16838"/>
      <w:pgMar w:top="851" w:right="1134" w:bottom="1134" w:left="1134" w:header="720" w:footer="50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DEDF7" w14:textId="77777777" w:rsidR="0077474B" w:rsidRDefault="0077474B">
      <w:r>
        <w:separator/>
      </w:r>
    </w:p>
  </w:endnote>
  <w:endnote w:type="continuationSeparator" w:id="0">
    <w:p w14:paraId="554F6EEA" w14:textId="77777777" w:rsidR="0077474B" w:rsidRDefault="00774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81798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52EE1FFB" w14:textId="296EE5A2" w:rsidR="00712EF6" w:rsidRPr="00712EF6" w:rsidRDefault="00712EF6">
        <w:pPr>
          <w:pStyle w:val="af4"/>
          <w:jc w:val="right"/>
          <w:rPr>
            <w:sz w:val="28"/>
            <w:szCs w:val="28"/>
          </w:rPr>
        </w:pPr>
        <w:r w:rsidRPr="00712EF6">
          <w:rPr>
            <w:sz w:val="28"/>
            <w:szCs w:val="28"/>
          </w:rPr>
          <w:fldChar w:fldCharType="begin"/>
        </w:r>
        <w:r w:rsidRPr="00712EF6">
          <w:rPr>
            <w:sz w:val="28"/>
            <w:szCs w:val="28"/>
          </w:rPr>
          <w:instrText>PAGE   \* MERGEFORMAT</w:instrText>
        </w:r>
        <w:r w:rsidRPr="00712EF6">
          <w:rPr>
            <w:sz w:val="28"/>
            <w:szCs w:val="28"/>
          </w:rPr>
          <w:fldChar w:fldCharType="separate"/>
        </w:r>
        <w:r w:rsidRPr="00712EF6">
          <w:rPr>
            <w:sz w:val="28"/>
            <w:szCs w:val="28"/>
            <w:lang w:val="ru-RU"/>
          </w:rPr>
          <w:t>2</w:t>
        </w:r>
        <w:r w:rsidRPr="00712EF6">
          <w:rPr>
            <w:sz w:val="28"/>
            <w:szCs w:val="28"/>
          </w:rPr>
          <w:fldChar w:fldCharType="end"/>
        </w:r>
      </w:p>
    </w:sdtContent>
  </w:sdt>
  <w:p w14:paraId="6F9887A6" w14:textId="77777777" w:rsidR="00E9221F" w:rsidRPr="00712EF6" w:rsidRDefault="00E9221F">
    <w:pPr>
      <w:pStyle w:val="af4"/>
      <w:ind w:right="360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590015"/>
      <w:docPartObj>
        <w:docPartGallery w:val="Page Numbers (Bottom of Page)"/>
        <w:docPartUnique/>
      </w:docPartObj>
    </w:sdtPr>
    <w:sdtContent>
      <w:p w14:paraId="6022AA6E" w14:textId="433C92B0" w:rsidR="00712EF6" w:rsidRDefault="00712EF6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E02F37F" w14:textId="54D22877" w:rsidR="00E9221F" w:rsidRDefault="00E9221F">
    <w:pPr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21513" w14:textId="77777777" w:rsidR="0077474B" w:rsidRDefault="0077474B">
      <w:r>
        <w:separator/>
      </w:r>
    </w:p>
  </w:footnote>
  <w:footnote w:type="continuationSeparator" w:id="0">
    <w:p w14:paraId="6EEFF34D" w14:textId="77777777" w:rsidR="0077474B" w:rsidRDefault="00774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2"/>
      <w:lvlText w:val=""/>
      <w:lvlJc w:val="left"/>
      <w:pPr>
        <w:tabs>
          <w:tab w:val="num" w:pos="807"/>
        </w:tabs>
        <w:ind w:left="807" w:hanging="207"/>
      </w:pPr>
      <w:rPr>
        <w:rFonts w:ascii="Symbol" w:hAnsi="Symbol"/>
        <w:b/>
        <w:color w:val="auto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A3369F9"/>
    <w:multiLevelType w:val="hybridMultilevel"/>
    <w:tmpl w:val="95CC2842"/>
    <w:lvl w:ilvl="0" w:tplc="463CD8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37594"/>
    <w:multiLevelType w:val="hybridMultilevel"/>
    <w:tmpl w:val="ED92B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926B8"/>
    <w:multiLevelType w:val="hybridMultilevel"/>
    <w:tmpl w:val="7F06A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46E0E"/>
    <w:multiLevelType w:val="hybridMultilevel"/>
    <w:tmpl w:val="C82E104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C451E"/>
    <w:multiLevelType w:val="hybridMultilevel"/>
    <w:tmpl w:val="C0EEDDF6"/>
    <w:lvl w:ilvl="0" w:tplc="B45E13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12E57"/>
    <w:multiLevelType w:val="hybridMultilevel"/>
    <w:tmpl w:val="F38A7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75887"/>
    <w:multiLevelType w:val="hybridMultilevel"/>
    <w:tmpl w:val="E29ACF16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37FB"/>
    <w:multiLevelType w:val="hybridMultilevel"/>
    <w:tmpl w:val="9D58E9E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9AB0037"/>
    <w:multiLevelType w:val="hybridMultilevel"/>
    <w:tmpl w:val="C2F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97642"/>
    <w:multiLevelType w:val="hybridMultilevel"/>
    <w:tmpl w:val="2E34EA54"/>
    <w:lvl w:ilvl="0" w:tplc="463CD854">
      <w:start w:val="1"/>
      <w:numFmt w:val="bullet"/>
      <w:lvlText w:val="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F6C5E99"/>
    <w:multiLevelType w:val="hybridMultilevel"/>
    <w:tmpl w:val="2E0A7C04"/>
    <w:lvl w:ilvl="0" w:tplc="301C23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1B75994"/>
    <w:multiLevelType w:val="hybridMultilevel"/>
    <w:tmpl w:val="7A6AAE4A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77993"/>
    <w:multiLevelType w:val="hybridMultilevel"/>
    <w:tmpl w:val="E30A8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DE3AC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C5F89"/>
    <w:multiLevelType w:val="hybridMultilevel"/>
    <w:tmpl w:val="B11E3C16"/>
    <w:lvl w:ilvl="0" w:tplc="463CD854">
      <w:start w:val="1"/>
      <w:numFmt w:val="bullet"/>
      <w:lvlText w:val="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9847E42"/>
    <w:multiLevelType w:val="hybridMultilevel"/>
    <w:tmpl w:val="83DCF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888214">
    <w:abstractNumId w:val="0"/>
  </w:num>
  <w:num w:numId="2" w16cid:durableId="1743794667">
    <w:abstractNumId w:val="1"/>
  </w:num>
  <w:num w:numId="3" w16cid:durableId="1091506886">
    <w:abstractNumId w:val="2"/>
  </w:num>
  <w:num w:numId="4" w16cid:durableId="338773240">
    <w:abstractNumId w:val="3"/>
  </w:num>
  <w:num w:numId="5" w16cid:durableId="205337487">
    <w:abstractNumId w:val="4"/>
  </w:num>
  <w:num w:numId="6" w16cid:durableId="451677046">
    <w:abstractNumId w:val="5"/>
  </w:num>
  <w:num w:numId="7" w16cid:durableId="662439888">
    <w:abstractNumId w:val="6"/>
  </w:num>
  <w:num w:numId="8" w16cid:durableId="172308118">
    <w:abstractNumId w:val="7"/>
  </w:num>
  <w:num w:numId="9" w16cid:durableId="528370160">
    <w:abstractNumId w:val="8"/>
  </w:num>
  <w:num w:numId="10" w16cid:durableId="574243345">
    <w:abstractNumId w:val="9"/>
  </w:num>
  <w:num w:numId="11" w16cid:durableId="72632268">
    <w:abstractNumId w:val="10"/>
  </w:num>
  <w:num w:numId="12" w16cid:durableId="222526918">
    <w:abstractNumId w:val="12"/>
  </w:num>
  <w:num w:numId="13" w16cid:durableId="479881663">
    <w:abstractNumId w:val="13"/>
  </w:num>
  <w:num w:numId="14" w16cid:durableId="623392503">
    <w:abstractNumId w:val="21"/>
  </w:num>
  <w:num w:numId="15" w16cid:durableId="1772361746">
    <w:abstractNumId w:val="15"/>
  </w:num>
  <w:num w:numId="16" w16cid:durableId="720597940">
    <w:abstractNumId w:val="17"/>
  </w:num>
  <w:num w:numId="17" w16cid:durableId="46490677">
    <w:abstractNumId w:val="24"/>
  </w:num>
  <w:num w:numId="18" w16cid:durableId="983504090">
    <w:abstractNumId w:val="20"/>
  </w:num>
  <w:num w:numId="19" w16cid:durableId="1997146278">
    <w:abstractNumId w:val="22"/>
  </w:num>
  <w:num w:numId="20" w16cid:durableId="12272191">
    <w:abstractNumId w:val="14"/>
  </w:num>
  <w:num w:numId="21" w16cid:durableId="416827901">
    <w:abstractNumId w:val="11"/>
  </w:num>
  <w:num w:numId="22" w16cid:durableId="1260092566">
    <w:abstractNumId w:val="16"/>
  </w:num>
  <w:num w:numId="23" w16cid:durableId="1608006800">
    <w:abstractNumId w:val="18"/>
  </w:num>
  <w:num w:numId="24" w16cid:durableId="913782514">
    <w:abstractNumId w:val="23"/>
  </w:num>
  <w:num w:numId="25" w16cid:durableId="630131956">
    <w:abstractNumId w:val="19"/>
  </w:num>
  <w:num w:numId="26" w16cid:durableId="4969436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53B"/>
    <w:rsid w:val="00013C4D"/>
    <w:rsid w:val="00030BBA"/>
    <w:rsid w:val="0003153B"/>
    <w:rsid w:val="00033D5A"/>
    <w:rsid w:val="00041248"/>
    <w:rsid w:val="000414F5"/>
    <w:rsid w:val="0005150A"/>
    <w:rsid w:val="00094E2A"/>
    <w:rsid w:val="000A7DA8"/>
    <w:rsid w:val="000B6089"/>
    <w:rsid w:val="000C26F4"/>
    <w:rsid w:val="000F677E"/>
    <w:rsid w:val="001111FC"/>
    <w:rsid w:val="001126D3"/>
    <w:rsid w:val="00130E0A"/>
    <w:rsid w:val="00175DE7"/>
    <w:rsid w:val="001800FF"/>
    <w:rsid w:val="00182C25"/>
    <w:rsid w:val="00191CBD"/>
    <w:rsid w:val="00196B17"/>
    <w:rsid w:val="001A3358"/>
    <w:rsid w:val="001A436D"/>
    <w:rsid w:val="001B1D19"/>
    <w:rsid w:val="001B520D"/>
    <w:rsid w:val="001C6468"/>
    <w:rsid w:val="001E682E"/>
    <w:rsid w:val="001F6349"/>
    <w:rsid w:val="00202235"/>
    <w:rsid w:val="002173A7"/>
    <w:rsid w:val="00225656"/>
    <w:rsid w:val="00234FD4"/>
    <w:rsid w:val="002355A4"/>
    <w:rsid w:val="00241162"/>
    <w:rsid w:val="002444D0"/>
    <w:rsid w:val="00245699"/>
    <w:rsid w:val="002715ED"/>
    <w:rsid w:val="00276660"/>
    <w:rsid w:val="0028664A"/>
    <w:rsid w:val="00295A08"/>
    <w:rsid w:val="002B662C"/>
    <w:rsid w:val="002D5E87"/>
    <w:rsid w:val="002E4FFD"/>
    <w:rsid w:val="002F198D"/>
    <w:rsid w:val="003052AE"/>
    <w:rsid w:val="0031065E"/>
    <w:rsid w:val="00315ED2"/>
    <w:rsid w:val="00322845"/>
    <w:rsid w:val="00324E08"/>
    <w:rsid w:val="00324F70"/>
    <w:rsid w:val="00360A00"/>
    <w:rsid w:val="00366EEA"/>
    <w:rsid w:val="003928D8"/>
    <w:rsid w:val="003929E5"/>
    <w:rsid w:val="00393EDD"/>
    <w:rsid w:val="0039746D"/>
    <w:rsid w:val="003A4F76"/>
    <w:rsid w:val="003C2E6B"/>
    <w:rsid w:val="003C455C"/>
    <w:rsid w:val="003E1834"/>
    <w:rsid w:val="003F3546"/>
    <w:rsid w:val="00400F38"/>
    <w:rsid w:val="00412F2F"/>
    <w:rsid w:val="00416528"/>
    <w:rsid w:val="004310F5"/>
    <w:rsid w:val="0044215B"/>
    <w:rsid w:val="00461F8B"/>
    <w:rsid w:val="004635C4"/>
    <w:rsid w:val="00465E16"/>
    <w:rsid w:val="00481AF2"/>
    <w:rsid w:val="00492F5C"/>
    <w:rsid w:val="004B28D1"/>
    <w:rsid w:val="004B2BA6"/>
    <w:rsid w:val="004B6A03"/>
    <w:rsid w:val="004B7C20"/>
    <w:rsid w:val="004C55D8"/>
    <w:rsid w:val="004D6CAB"/>
    <w:rsid w:val="004D6FBD"/>
    <w:rsid w:val="004E1DCF"/>
    <w:rsid w:val="004E7594"/>
    <w:rsid w:val="004F0959"/>
    <w:rsid w:val="005012E0"/>
    <w:rsid w:val="0050686D"/>
    <w:rsid w:val="005115AC"/>
    <w:rsid w:val="00531EB7"/>
    <w:rsid w:val="00552C7B"/>
    <w:rsid w:val="00564A53"/>
    <w:rsid w:val="005703B2"/>
    <w:rsid w:val="00571B69"/>
    <w:rsid w:val="00572796"/>
    <w:rsid w:val="00577242"/>
    <w:rsid w:val="00584EC3"/>
    <w:rsid w:val="0058520F"/>
    <w:rsid w:val="00587AA1"/>
    <w:rsid w:val="00592F02"/>
    <w:rsid w:val="005A14E5"/>
    <w:rsid w:val="005A1AAB"/>
    <w:rsid w:val="005B2746"/>
    <w:rsid w:val="005C45B0"/>
    <w:rsid w:val="005C5E6C"/>
    <w:rsid w:val="005D5546"/>
    <w:rsid w:val="005F186F"/>
    <w:rsid w:val="00624544"/>
    <w:rsid w:val="00632145"/>
    <w:rsid w:val="00640072"/>
    <w:rsid w:val="00655D67"/>
    <w:rsid w:val="00664763"/>
    <w:rsid w:val="006C6AF2"/>
    <w:rsid w:val="006E1AB2"/>
    <w:rsid w:val="006E4AF7"/>
    <w:rsid w:val="006F3E12"/>
    <w:rsid w:val="007112A4"/>
    <w:rsid w:val="00712EF6"/>
    <w:rsid w:val="0072045C"/>
    <w:rsid w:val="00723823"/>
    <w:rsid w:val="00732908"/>
    <w:rsid w:val="007350E3"/>
    <w:rsid w:val="007519FB"/>
    <w:rsid w:val="00772AB4"/>
    <w:rsid w:val="0077474B"/>
    <w:rsid w:val="0077549C"/>
    <w:rsid w:val="00776915"/>
    <w:rsid w:val="007B0E51"/>
    <w:rsid w:val="007B2B1C"/>
    <w:rsid w:val="007B56DC"/>
    <w:rsid w:val="007B6625"/>
    <w:rsid w:val="007C20BB"/>
    <w:rsid w:val="007C7BD5"/>
    <w:rsid w:val="007D03D2"/>
    <w:rsid w:val="007E2D1F"/>
    <w:rsid w:val="007E66BA"/>
    <w:rsid w:val="007E78A1"/>
    <w:rsid w:val="007F25C6"/>
    <w:rsid w:val="007F7990"/>
    <w:rsid w:val="008176DA"/>
    <w:rsid w:val="00822D25"/>
    <w:rsid w:val="0083094C"/>
    <w:rsid w:val="008404F2"/>
    <w:rsid w:val="00846A46"/>
    <w:rsid w:val="00851300"/>
    <w:rsid w:val="00851C0D"/>
    <w:rsid w:val="00882C12"/>
    <w:rsid w:val="008A2AB7"/>
    <w:rsid w:val="008A37E2"/>
    <w:rsid w:val="008B2E22"/>
    <w:rsid w:val="008D389D"/>
    <w:rsid w:val="008D7903"/>
    <w:rsid w:val="008F6C5E"/>
    <w:rsid w:val="00917A9A"/>
    <w:rsid w:val="00923C01"/>
    <w:rsid w:val="00935B7D"/>
    <w:rsid w:val="0096547E"/>
    <w:rsid w:val="00974ED9"/>
    <w:rsid w:val="009773DD"/>
    <w:rsid w:val="009803B8"/>
    <w:rsid w:val="00981619"/>
    <w:rsid w:val="00985670"/>
    <w:rsid w:val="0099462B"/>
    <w:rsid w:val="009E18D7"/>
    <w:rsid w:val="009E28D5"/>
    <w:rsid w:val="009F1AC1"/>
    <w:rsid w:val="009F580E"/>
    <w:rsid w:val="00A100E3"/>
    <w:rsid w:val="00A131A9"/>
    <w:rsid w:val="00A245FA"/>
    <w:rsid w:val="00A3437C"/>
    <w:rsid w:val="00A524D9"/>
    <w:rsid w:val="00A637CD"/>
    <w:rsid w:val="00A64C1D"/>
    <w:rsid w:val="00A72CEB"/>
    <w:rsid w:val="00A75357"/>
    <w:rsid w:val="00A76B78"/>
    <w:rsid w:val="00A85A5E"/>
    <w:rsid w:val="00AA70D9"/>
    <w:rsid w:val="00AB0EED"/>
    <w:rsid w:val="00AD24D0"/>
    <w:rsid w:val="00AE0F1A"/>
    <w:rsid w:val="00B21ED6"/>
    <w:rsid w:val="00B3095B"/>
    <w:rsid w:val="00B36734"/>
    <w:rsid w:val="00B41FB9"/>
    <w:rsid w:val="00B53227"/>
    <w:rsid w:val="00B64984"/>
    <w:rsid w:val="00B71475"/>
    <w:rsid w:val="00B927CC"/>
    <w:rsid w:val="00BC16CA"/>
    <w:rsid w:val="00BC61EE"/>
    <w:rsid w:val="00BD4E78"/>
    <w:rsid w:val="00BF3806"/>
    <w:rsid w:val="00C00D21"/>
    <w:rsid w:val="00C0328B"/>
    <w:rsid w:val="00C112FE"/>
    <w:rsid w:val="00C47642"/>
    <w:rsid w:val="00C5181D"/>
    <w:rsid w:val="00C541A8"/>
    <w:rsid w:val="00C6608C"/>
    <w:rsid w:val="00C82E28"/>
    <w:rsid w:val="00C90FB2"/>
    <w:rsid w:val="00CC1B85"/>
    <w:rsid w:val="00CC6406"/>
    <w:rsid w:val="00CD62A7"/>
    <w:rsid w:val="00CE3F91"/>
    <w:rsid w:val="00CE762A"/>
    <w:rsid w:val="00D03E00"/>
    <w:rsid w:val="00D20FE1"/>
    <w:rsid w:val="00D30E48"/>
    <w:rsid w:val="00D36EAD"/>
    <w:rsid w:val="00D4073E"/>
    <w:rsid w:val="00D562E3"/>
    <w:rsid w:val="00D766F7"/>
    <w:rsid w:val="00D77005"/>
    <w:rsid w:val="00D82662"/>
    <w:rsid w:val="00DD075D"/>
    <w:rsid w:val="00DE2BB9"/>
    <w:rsid w:val="00DE37C5"/>
    <w:rsid w:val="00E02DBF"/>
    <w:rsid w:val="00E10A7B"/>
    <w:rsid w:val="00E275DA"/>
    <w:rsid w:val="00E3325A"/>
    <w:rsid w:val="00E36628"/>
    <w:rsid w:val="00E54699"/>
    <w:rsid w:val="00E57331"/>
    <w:rsid w:val="00E9221F"/>
    <w:rsid w:val="00EA7B01"/>
    <w:rsid w:val="00ED3BDC"/>
    <w:rsid w:val="00EE0A88"/>
    <w:rsid w:val="00EE1ECA"/>
    <w:rsid w:val="00EE467F"/>
    <w:rsid w:val="00F01427"/>
    <w:rsid w:val="00F168DA"/>
    <w:rsid w:val="00F203E3"/>
    <w:rsid w:val="00F22221"/>
    <w:rsid w:val="00F27E74"/>
    <w:rsid w:val="00F33132"/>
    <w:rsid w:val="00F37BF7"/>
    <w:rsid w:val="00F511BB"/>
    <w:rsid w:val="00F5377C"/>
    <w:rsid w:val="00F65A21"/>
    <w:rsid w:val="00F77B67"/>
    <w:rsid w:val="00FB07D0"/>
    <w:rsid w:val="00FC48B9"/>
    <w:rsid w:val="00FD4AD4"/>
    <w:rsid w:val="00FE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71ABDB"/>
  <w15:docId w15:val="{AF8B4816-2822-417F-A165-BCC50073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2045C"/>
    <w:pPr>
      <w:suppressAutoHyphens/>
    </w:pPr>
    <w:rPr>
      <w:rFonts w:cs="Calibri"/>
      <w:sz w:val="24"/>
      <w:szCs w:val="24"/>
      <w:lang w:eastAsia="ar-SA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712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2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3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4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5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0"/>
    <w:uiPriority w:val="99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7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  <w:style w:type="character" w:customStyle="1" w:styleId="21">
    <w:name w:val="Заголовок 2 Знак"/>
    <w:basedOn w:val="a2"/>
    <w:link w:val="20"/>
    <w:uiPriority w:val="9"/>
    <w:semiHidden/>
    <w:rsid w:val="00712EF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4113</Words>
  <Characters>23445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колледжа)</vt:lpstr>
    </vt:vector>
  </TitlesOfParts>
  <Company>СПбГУПТД</Company>
  <LinksUpToDate>false</LinksUpToDate>
  <CharactersWithSpaces>27503</CharactersWithSpaces>
  <SharedDoc>false</SharedDoc>
  <HLinks>
    <vt:vector size="6" baseType="variant"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http://www.iprbookshop.ru/86217.html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колледжа)</dc:title>
  <dc:creator>Людмила</dc:creator>
  <cp:lastModifiedBy>Мажара Екатерина Андреевна</cp:lastModifiedBy>
  <cp:revision>4</cp:revision>
  <cp:lastPrinted>2022-06-01T17:24:00Z</cp:lastPrinted>
  <dcterms:created xsi:type="dcterms:W3CDTF">2022-06-16T19:59:00Z</dcterms:created>
  <dcterms:modified xsi:type="dcterms:W3CDTF">2022-10-07T12:12:00Z</dcterms:modified>
</cp:coreProperties>
</file>